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788532E" w14:textId="7B99F930" w:rsidR="00E82A01" w:rsidRPr="002F120F" w:rsidRDefault="00E82A01" w:rsidP="00E82A01">
      <w:pPr>
        <w:tabs>
          <w:tab w:val="left" w:pos="5670"/>
        </w:tabs>
        <w:rPr>
          <w:color w:val="212121"/>
          <w:sz w:val="20"/>
          <w:szCs w:val="20"/>
          <w:lang w:val="fr-CH"/>
        </w:rPr>
      </w:pPr>
      <w:r w:rsidRPr="002F120F">
        <w:rPr>
          <w:color w:val="212121"/>
          <w:sz w:val="20"/>
          <w:szCs w:val="20"/>
          <w:highlight w:val="yellow"/>
          <w:lang w:val="fr-CH"/>
        </w:rPr>
        <w:t>CARTA INTESTATA</w:t>
      </w:r>
    </w:p>
    <w:p w14:paraId="6FD3FAD3" w14:textId="77777777" w:rsidR="00E82A01" w:rsidRPr="002F120F" w:rsidRDefault="00E82A01" w:rsidP="00E82A01">
      <w:pPr>
        <w:tabs>
          <w:tab w:val="left" w:pos="5670"/>
        </w:tabs>
        <w:rPr>
          <w:color w:val="212121"/>
          <w:sz w:val="20"/>
          <w:szCs w:val="20"/>
          <w:lang w:val="fr-CH"/>
        </w:rPr>
      </w:pPr>
    </w:p>
    <w:p w14:paraId="31878D07" w14:textId="77777777" w:rsidR="002F120F" w:rsidRPr="002F120F" w:rsidRDefault="002F120F" w:rsidP="002F120F">
      <w:pPr>
        <w:tabs>
          <w:tab w:val="left" w:pos="5670"/>
        </w:tabs>
        <w:ind w:right="-52"/>
        <w:rPr>
          <w:color w:val="212121"/>
          <w:sz w:val="20"/>
          <w:szCs w:val="20"/>
          <w:lang w:val="fr-CH"/>
        </w:rPr>
      </w:pPr>
      <w:r w:rsidRPr="002F120F">
        <w:rPr>
          <w:color w:val="212121"/>
          <w:sz w:val="20"/>
          <w:szCs w:val="20"/>
          <w:lang w:val="fr-CH"/>
        </w:rPr>
        <w:t>Fondazione Teatro Maggio Musicale Fiorentino</w:t>
      </w:r>
    </w:p>
    <w:p w14:paraId="383A2022" w14:textId="77777777" w:rsidR="002F120F" w:rsidRPr="002F120F" w:rsidRDefault="002F120F" w:rsidP="002F120F">
      <w:pPr>
        <w:tabs>
          <w:tab w:val="left" w:pos="5670"/>
        </w:tabs>
        <w:ind w:right="-52"/>
        <w:rPr>
          <w:color w:val="212121"/>
          <w:sz w:val="20"/>
          <w:szCs w:val="20"/>
          <w:lang w:val="fr-CH"/>
        </w:rPr>
      </w:pPr>
      <w:r w:rsidRPr="002F120F">
        <w:rPr>
          <w:color w:val="212121"/>
          <w:sz w:val="20"/>
          <w:szCs w:val="20"/>
          <w:lang w:val="fr-CH"/>
        </w:rPr>
        <w:t>Piazzale Vittorio Gui 1 Firenze (FI) Cap 50144</w:t>
      </w:r>
    </w:p>
    <w:p w14:paraId="28EF82FB" w14:textId="77777777" w:rsidR="002F120F" w:rsidRPr="002F120F" w:rsidRDefault="002F120F" w:rsidP="002F120F">
      <w:pPr>
        <w:tabs>
          <w:tab w:val="left" w:pos="5670"/>
        </w:tabs>
        <w:ind w:right="-52"/>
        <w:rPr>
          <w:iCs/>
          <w:color w:val="000000"/>
          <w:sz w:val="20"/>
          <w:szCs w:val="20"/>
        </w:rPr>
      </w:pPr>
      <w:r w:rsidRPr="002F120F">
        <w:rPr>
          <w:color w:val="212121"/>
          <w:sz w:val="20"/>
          <w:szCs w:val="20"/>
          <w:lang w:val="fr-CH"/>
        </w:rPr>
        <w:t>Codice Fiscale e Partita Iva 00427750484</w:t>
      </w:r>
    </w:p>
    <w:p w14:paraId="324CCB1C" w14:textId="77777777" w:rsidR="000B026E" w:rsidRPr="002F120F" w:rsidRDefault="000B026E" w:rsidP="000B026E">
      <w:pPr>
        <w:rPr>
          <w:sz w:val="20"/>
          <w:szCs w:val="20"/>
          <w:lang w:eastAsia="zh-CN"/>
        </w:rPr>
      </w:pPr>
    </w:p>
    <w:p w14:paraId="4F53AA2E" w14:textId="77777777" w:rsidR="002C73BD" w:rsidRPr="002F120F" w:rsidRDefault="002C73BD" w:rsidP="000B026E">
      <w:pPr>
        <w:rPr>
          <w:b/>
          <w:bCs/>
          <w:sz w:val="20"/>
          <w:szCs w:val="20"/>
          <w:lang w:eastAsia="zh-CN"/>
        </w:rPr>
      </w:pPr>
    </w:p>
    <w:p w14:paraId="242EEA9A" w14:textId="77777777" w:rsidR="003F6D82" w:rsidRPr="002F120F" w:rsidRDefault="003F6D82" w:rsidP="000B026E">
      <w:pPr>
        <w:rPr>
          <w:b/>
          <w:bCs/>
          <w:sz w:val="20"/>
          <w:szCs w:val="20"/>
          <w:lang w:val="it-IT" w:eastAsia="zh-CN"/>
        </w:rPr>
      </w:pPr>
    </w:p>
    <w:p w14:paraId="361B6383" w14:textId="77777777" w:rsidR="00A67553" w:rsidRPr="002F120F" w:rsidRDefault="00A67553" w:rsidP="000B026E">
      <w:pPr>
        <w:contextualSpacing/>
        <w:jc w:val="center"/>
        <w:rPr>
          <w:sz w:val="20"/>
          <w:szCs w:val="20"/>
        </w:rPr>
      </w:pPr>
    </w:p>
    <w:p w14:paraId="75143291" w14:textId="710AA3B0" w:rsidR="004C3531" w:rsidRPr="002F120F" w:rsidRDefault="00DF2506" w:rsidP="000B026E">
      <w:pPr>
        <w:pStyle w:val="Default"/>
        <w:ind w:left="4248" w:firstLine="708"/>
        <w:jc w:val="right"/>
        <w:rPr>
          <w:bCs/>
          <w:color w:val="000000" w:themeColor="text1"/>
          <w:sz w:val="20"/>
          <w:szCs w:val="20"/>
        </w:rPr>
      </w:pPr>
      <w:r w:rsidRPr="002F120F">
        <w:rPr>
          <w:bCs/>
          <w:color w:val="000000" w:themeColor="text1"/>
          <w:sz w:val="20"/>
          <w:szCs w:val="20"/>
        </w:rPr>
        <w:t>Spett.le</w:t>
      </w:r>
      <w:r w:rsidR="000B026E" w:rsidRPr="002F120F">
        <w:rPr>
          <w:bCs/>
          <w:color w:val="000000" w:themeColor="text1"/>
          <w:sz w:val="20"/>
          <w:szCs w:val="20"/>
        </w:rPr>
        <w:t xml:space="preserve"> </w:t>
      </w:r>
      <w:r w:rsidR="004C3531" w:rsidRPr="002F120F">
        <w:rPr>
          <w:bCs/>
          <w:color w:val="000000" w:themeColor="text1"/>
          <w:sz w:val="20"/>
          <w:szCs w:val="20"/>
        </w:rPr>
        <w:t>Fondazione Ravello</w:t>
      </w:r>
    </w:p>
    <w:p w14:paraId="774B0085" w14:textId="5539732C" w:rsidR="004C3531" w:rsidRPr="002F120F" w:rsidRDefault="00671F2A" w:rsidP="000B026E">
      <w:pPr>
        <w:pStyle w:val="Default"/>
        <w:ind w:left="4956" w:firstLine="708"/>
        <w:jc w:val="right"/>
        <w:rPr>
          <w:bCs/>
          <w:color w:val="000000" w:themeColor="text1"/>
          <w:sz w:val="20"/>
          <w:szCs w:val="20"/>
        </w:rPr>
      </w:pPr>
      <w:r w:rsidRPr="002F120F">
        <w:rPr>
          <w:bCs/>
          <w:color w:val="000000" w:themeColor="text1"/>
          <w:sz w:val="20"/>
          <w:szCs w:val="20"/>
        </w:rPr>
        <w:t>Piazza Duomo</w:t>
      </w:r>
      <w:r w:rsidR="002F120F" w:rsidRPr="002F120F">
        <w:rPr>
          <w:bCs/>
          <w:color w:val="000000" w:themeColor="text1"/>
          <w:sz w:val="20"/>
          <w:szCs w:val="20"/>
        </w:rPr>
        <w:t xml:space="preserve"> | </w:t>
      </w:r>
      <w:r w:rsidR="004C3531" w:rsidRPr="002F120F">
        <w:rPr>
          <w:bCs/>
          <w:color w:val="000000" w:themeColor="text1"/>
          <w:sz w:val="20"/>
          <w:szCs w:val="20"/>
        </w:rPr>
        <w:t>84010 Ravello (Sa)</w:t>
      </w:r>
    </w:p>
    <w:p w14:paraId="697D6A08" w14:textId="7565F7AC" w:rsidR="004C3531" w:rsidRPr="002F120F" w:rsidRDefault="004C3531" w:rsidP="000B026E">
      <w:pPr>
        <w:pStyle w:val="Default"/>
        <w:ind w:left="4956" w:firstLine="708"/>
        <w:jc w:val="right"/>
        <w:rPr>
          <w:bCs/>
          <w:color w:val="000000" w:themeColor="text1"/>
          <w:sz w:val="20"/>
          <w:szCs w:val="20"/>
        </w:rPr>
      </w:pPr>
      <w:r w:rsidRPr="002F120F">
        <w:rPr>
          <w:bCs/>
          <w:color w:val="000000" w:themeColor="text1"/>
          <w:sz w:val="20"/>
          <w:szCs w:val="20"/>
        </w:rPr>
        <w:t>P.I. 03918610654</w:t>
      </w:r>
    </w:p>
    <w:p w14:paraId="49F41316" w14:textId="1D5434DF" w:rsidR="00671F2A" w:rsidRPr="002F120F" w:rsidRDefault="00671F2A" w:rsidP="000B026E">
      <w:pPr>
        <w:ind w:right="-86"/>
        <w:jc w:val="both"/>
        <w:rPr>
          <w:color w:val="000000" w:themeColor="text1"/>
          <w:sz w:val="20"/>
          <w:szCs w:val="20"/>
          <w:lang w:val="it-IT"/>
        </w:rPr>
      </w:pPr>
    </w:p>
    <w:p w14:paraId="1909739D" w14:textId="77777777" w:rsidR="000B026E" w:rsidRPr="002F120F" w:rsidRDefault="000B026E" w:rsidP="000B026E">
      <w:pPr>
        <w:contextualSpacing/>
        <w:jc w:val="both"/>
        <w:rPr>
          <w:sz w:val="20"/>
          <w:szCs w:val="20"/>
        </w:rPr>
      </w:pPr>
    </w:p>
    <w:p w14:paraId="4B709FA3" w14:textId="77777777" w:rsidR="000B026E" w:rsidRPr="002F120F" w:rsidRDefault="000B026E" w:rsidP="000B026E">
      <w:pPr>
        <w:contextualSpacing/>
        <w:jc w:val="both"/>
        <w:rPr>
          <w:sz w:val="20"/>
          <w:szCs w:val="20"/>
        </w:rPr>
      </w:pPr>
    </w:p>
    <w:p w14:paraId="6B0F07F2" w14:textId="77777777" w:rsidR="002F120F" w:rsidRPr="002F120F" w:rsidRDefault="002F120F" w:rsidP="002F120F">
      <w:pPr>
        <w:ind w:right="-52"/>
        <w:rPr>
          <w:color w:val="000000"/>
          <w:sz w:val="20"/>
          <w:szCs w:val="20"/>
        </w:rPr>
      </w:pPr>
      <w:r w:rsidRPr="002F120F">
        <w:rPr>
          <w:color w:val="000000"/>
          <w:sz w:val="20"/>
          <w:szCs w:val="20"/>
        </w:rPr>
        <w:t>SABATO 4 LUGLIO 2026 BELVEDERE DI VILLA RUFOLO 20.00</w:t>
      </w:r>
    </w:p>
    <w:p w14:paraId="3AB0CD79" w14:textId="77777777" w:rsidR="002F120F" w:rsidRPr="002F120F" w:rsidRDefault="002F120F" w:rsidP="002F120F">
      <w:pPr>
        <w:ind w:right="-52"/>
        <w:rPr>
          <w:color w:val="000000"/>
          <w:sz w:val="20"/>
          <w:szCs w:val="20"/>
        </w:rPr>
      </w:pPr>
      <w:r w:rsidRPr="002F120F">
        <w:rPr>
          <w:color w:val="000000"/>
          <w:sz w:val="20"/>
          <w:szCs w:val="20"/>
        </w:rPr>
        <w:t>ORCHESTRA DEL MAGGIO MUSICALE FIORENTINO</w:t>
      </w:r>
    </w:p>
    <w:p w14:paraId="2BC75D6C" w14:textId="77777777" w:rsidR="002F120F" w:rsidRPr="002F120F" w:rsidRDefault="002F120F" w:rsidP="002F120F">
      <w:pPr>
        <w:ind w:right="-52"/>
        <w:rPr>
          <w:color w:val="000000"/>
          <w:sz w:val="20"/>
          <w:szCs w:val="20"/>
        </w:rPr>
      </w:pPr>
      <w:r w:rsidRPr="002F120F">
        <w:rPr>
          <w:color w:val="000000"/>
          <w:sz w:val="20"/>
          <w:szCs w:val="20"/>
        </w:rPr>
        <w:t>DIRETTORE DANIELE GATTI</w:t>
      </w:r>
    </w:p>
    <w:p w14:paraId="1A57B022" w14:textId="77777777" w:rsidR="002F120F" w:rsidRPr="002F120F" w:rsidRDefault="002F120F" w:rsidP="002F120F">
      <w:pPr>
        <w:ind w:right="-52"/>
        <w:rPr>
          <w:color w:val="000000"/>
          <w:sz w:val="20"/>
          <w:szCs w:val="20"/>
          <w:lang w:val="it-IT"/>
        </w:rPr>
      </w:pPr>
      <w:r w:rsidRPr="002F120F">
        <w:rPr>
          <w:color w:val="000000"/>
          <w:sz w:val="20"/>
          <w:szCs w:val="20"/>
          <w:lang w:val="it-IT"/>
        </w:rPr>
        <w:t>MUSICHE DI RICHARD WAGNER E LUDWIG VAN BEETHOVEN</w:t>
      </w:r>
    </w:p>
    <w:p w14:paraId="310CCF29" w14:textId="77777777" w:rsidR="002F120F" w:rsidRPr="002F120F" w:rsidRDefault="002F120F" w:rsidP="002F120F">
      <w:pPr>
        <w:ind w:right="-52"/>
        <w:jc w:val="both"/>
        <w:rPr>
          <w:color w:val="000000"/>
          <w:sz w:val="20"/>
          <w:szCs w:val="20"/>
        </w:rPr>
      </w:pPr>
    </w:p>
    <w:p w14:paraId="53742452" w14:textId="77777777" w:rsidR="002F120F" w:rsidRPr="002F120F" w:rsidRDefault="002F120F" w:rsidP="002F120F">
      <w:pPr>
        <w:ind w:right="-52"/>
        <w:jc w:val="both"/>
        <w:rPr>
          <w:color w:val="000000"/>
          <w:sz w:val="20"/>
          <w:szCs w:val="20"/>
        </w:rPr>
      </w:pPr>
      <w:r w:rsidRPr="002F120F">
        <w:rPr>
          <w:color w:val="000000"/>
          <w:sz w:val="20"/>
          <w:szCs w:val="20"/>
        </w:rPr>
        <w:t>RAVELLO FESTIVAL 2026 | PROGETTO RAVELLO 2026 CUP F29I26000210001 ACCORDO PER LA COESIONE DELLA REGIONE CAMPANIA.</w:t>
      </w:r>
      <w:r w:rsidRPr="002F120F">
        <w:rPr>
          <w:b/>
          <w:bCs/>
          <w:color w:val="000000"/>
          <w:sz w:val="20"/>
          <w:szCs w:val="20"/>
        </w:rPr>
        <w:t xml:space="preserve"> </w:t>
      </w:r>
      <w:r w:rsidRPr="002F120F">
        <w:rPr>
          <w:color w:val="000000"/>
          <w:sz w:val="20"/>
          <w:szCs w:val="20"/>
        </w:rPr>
        <w:t>PIANO STRATEGICO CULTURA E TURISMO, ANNUALITÀ 2026, DELIBERA DELLA GIUNTA REGIONALE DELLA CAMPANIA 641/2025 a valere sulle risorse del Fondo di Rotazione ex lege 183/1987 di cui alla DGR n. 108/2025.</w:t>
      </w:r>
    </w:p>
    <w:p w14:paraId="153CF623" w14:textId="77777777" w:rsidR="002F120F" w:rsidRPr="002F120F" w:rsidRDefault="002F120F" w:rsidP="00A43E1D">
      <w:pPr>
        <w:autoSpaceDE w:val="0"/>
        <w:autoSpaceDN w:val="0"/>
        <w:adjustRightInd w:val="0"/>
        <w:rPr>
          <w:sz w:val="20"/>
          <w:szCs w:val="20"/>
        </w:rPr>
      </w:pPr>
    </w:p>
    <w:p w14:paraId="6FBE4DBE" w14:textId="30DA434C" w:rsidR="000B026E" w:rsidRPr="002F120F" w:rsidRDefault="000B026E" w:rsidP="00ED7180">
      <w:pPr>
        <w:contextualSpacing/>
        <w:jc w:val="center"/>
        <w:rPr>
          <w:b/>
          <w:bCs/>
          <w:sz w:val="20"/>
          <w:szCs w:val="20"/>
        </w:rPr>
      </w:pPr>
      <w:r w:rsidRPr="002F120F">
        <w:rPr>
          <w:b/>
          <w:bCs/>
          <w:color w:val="000000" w:themeColor="text1"/>
          <w:sz w:val="20"/>
          <w:szCs w:val="20"/>
          <w:lang w:val="it-IT"/>
        </w:rPr>
        <w:t>DICHIARAZIONE RAPPRESENTANZA ARTISTICA</w:t>
      </w:r>
    </w:p>
    <w:p w14:paraId="59C85698" w14:textId="77777777" w:rsidR="00966CE6" w:rsidRPr="002F120F" w:rsidRDefault="00966CE6" w:rsidP="000B026E">
      <w:pPr>
        <w:pStyle w:val="Default"/>
        <w:tabs>
          <w:tab w:val="left" w:pos="8547"/>
        </w:tabs>
        <w:jc w:val="both"/>
        <w:rPr>
          <w:sz w:val="20"/>
          <w:szCs w:val="20"/>
        </w:rPr>
      </w:pPr>
    </w:p>
    <w:p w14:paraId="5A59048C" w14:textId="77777777" w:rsidR="002F120F" w:rsidRPr="002F120F" w:rsidRDefault="002F120F" w:rsidP="002F120F">
      <w:pPr>
        <w:snapToGrid w:val="0"/>
        <w:ind w:right="-86"/>
        <w:contextualSpacing/>
        <w:jc w:val="both"/>
        <w:rPr>
          <w:sz w:val="20"/>
          <w:szCs w:val="20"/>
          <w:lang w:val="it-IT"/>
        </w:rPr>
      </w:pPr>
      <w:r w:rsidRPr="002F120F">
        <w:rPr>
          <w:sz w:val="20"/>
          <w:szCs w:val="20"/>
        </w:rPr>
        <w:t xml:space="preserve">Il sottoscritto CARLO FUORTES nato a ROMA (RM) il 05/09/1959 Codice fiscale FRT CRL 59P05 H501 T domicilio ROMA (RM) VIA BELLUNO 16 CAP 00161, nella sua qualità di PRESIDENTE – LEGALE RAPPRESENTANTE della </w:t>
      </w:r>
      <w:r w:rsidRPr="002F120F">
        <w:rPr>
          <w:color w:val="212121"/>
          <w:sz w:val="20"/>
          <w:szCs w:val="20"/>
          <w:lang w:val="fr-CH"/>
        </w:rPr>
        <w:t>FONDAZIONE TEATRO MAGGIO MUSICALE FIORENTINO, con sede in PIAZZALE VITTORIO GUI 1 FIRENZE (FI) CAP 50144, Codice Fiscale e Partita Iva 00427750484,</w:t>
      </w:r>
    </w:p>
    <w:p w14:paraId="421A0C69" w14:textId="42DB3618" w:rsidR="00941B73" w:rsidRPr="002F120F" w:rsidRDefault="00941B73" w:rsidP="00E82A01">
      <w:pPr>
        <w:pStyle w:val="Default"/>
        <w:tabs>
          <w:tab w:val="left" w:pos="8547"/>
        </w:tabs>
        <w:jc w:val="center"/>
        <w:rPr>
          <w:b/>
          <w:bCs/>
          <w:sz w:val="20"/>
          <w:szCs w:val="20"/>
        </w:rPr>
      </w:pPr>
      <w:r w:rsidRPr="002F120F">
        <w:rPr>
          <w:b/>
          <w:bCs/>
          <w:sz w:val="20"/>
          <w:szCs w:val="20"/>
        </w:rPr>
        <w:t>DICHIARA</w:t>
      </w:r>
    </w:p>
    <w:p w14:paraId="210B9EC3" w14:textId="02A82F92" w:rsidR="00941B73" w:rsidRPr="002F120F" w:rsidRDefault="00941B73" w:rsidP="00E82A01">
      <w:pPr>
        <w:pStyle w:val="NormalWeb"/>
        <w:spacing w:before="0" w:beforeAutospacing="0" w:after="0" w:afterAutospacing="0"/>
        <w:jc w:val="both"/>
        <w:rPr>
          <w:rFonts w:ascii="Times New Roman" w:eastAsiaTheme="minorHAnsi" w:hAnsi="Times New Roman"/>
          <w:lang w:val="it-IT" w:eastAsia="en-US"/>
        </w:rPr>
      </w:pPr>
      <w:r w:rsidRPr="002F120F">
        <w:rPr>
          <w:rFonts w:ascii="Times New Roman" w:hAnsi="Times New Roman"/>
          <w:lang w:val="it-IT"/>
        </w:rPr>
        <w:t xml:space="preserve">che </w:t>
      </w:r>
      <w:r w:rsidR="002F120F" w:rsidRPr="002F120F">
        <w:rPr>
          <w:rFonts w:ascii="Times New Roman" w:hAnsi="Times New Roman"/>
          <w:color w:val="212121"/>
          <w:lang w:val="fr-CH"/>
        </w:rPr>
        <w:t xml:space="preserve">FONDAZIONE TEATRO MAGGIO MUSICALE FIORENTINO, con sede in </w:t>
      </w:r>
      <w:r w:rsidR="002F120F" w:rsidRPr="002F120F">
        <w:rPr>
          <w:rFonts w:ascii="Times New Roman" w:hAnsi="Times New Roman"/>
          <w:color w:val="212121"/>
          <w:lang w:val="fr-CH" w:eastAsia="en-GB"/>
        </w:rPr>
        <w:t xml:space="preserve">PIAZZALE VITTORIO GUI 1 FIRENZE (FI) CAP 50144, Codice Fiscale </w:t>
      </w:r>
      <w:r w:rsidR="002F120F" w:rsidRPr="002F120F">
        <w:rPr>
          <w:rFonts w:ascii="Times New Roman" w:hAnsi="Times New Roman"/>
          <w:color w:val="212121"/>
          <w:lang w:val="fr-CH"/>
        </w:rPr>
        <w:t>e</w:t>
      </w:r>
      <w:r w:rsidR="002F120F" w:rsidRPr="002F120F">
        <w:rPr>
          <w:rFonts w:ascii="Times New Roman" w:hAnsi="Times New Roman"/>
          <w:color w:val="212121"/>
          <w:lang w:val="fr-CH" w:eastAsia="en-GB"/>
        </w:rPr>
        <w:t xml:space="preserve"> Partita Iva 00427750484</w:t>
      </w:r>
      <w:r w:rsidR="002F120F" w:rsidRPr="002F120F">
        <w:rPr>
          <w:rFonts w:ascii="Times New Roman" w:hAnsi="Times New Roman"/>
          <w:color w:val="212121"/>
          <w:lang w:val="fr-CH" w:eastAsia="en-GB"/>
        </w:rPr>
        <w:t xml:space="preserve"> </w:t>
      </w:r>
      <w:r w:rsidRPr="002F120F">
        <w:rPr>
          <w:rFonts w:ascii="Times New Roman" w:hAnsi="Times New Roman"/>
          <w:lang w:val="it-IT"/>
        </w:rPr>
        <w:t>è il soggetto giuridico che rappresenta</w:t>
      </w:r>
      <w:r w:rsidR="002F120F" w:rsidRPr="002F120F">
        <w:rPr>
          <w:rFonts w:ascii="Times New Roman" w:hAnsi="Times New Roman"/>
          <w:lang w:val="it-IT"/>
        </w:rPr>
        <w:t xml:space="preserve"> in esclusiva </w:t>
      </w:r>
      <w:r w:rsidR="00E82A01" w:rsidRPr="002F120F">
        <w:rPr>
          <w:rFonts w:ascii="Times New Roman" w:hAnsi="Times New Roman"/>
          <w:lang w:val="it-IT"/>
        </w:rPr>
        <w:t>la formazione musicale “</w:t>
      </w:r>
      <w:r w:rsidR="00E82A01" w:rsidRPr="002F120F">
        <w:rPr>
          <w:rFonts w:ascii="Times New Roman" w:eastAsiaTheme="minorHAnsi" w:hAnsi="Times New Roman"/>
          <w:lang w:val="it-IT" w:eastAsia="en-US"/>
        </w:rPr>
        <w:t>Orchestra del</w:t>
      </w:r>
      <w:r w:rsidR="002F120F" w:rsidRPr="002F120F">
        <w:rPr>
          <w:rFonts w:ascii="Times New Roman" w:eastAsiaTheme="minorHAnsi" w:hAnsi="Times New Roman"/>
          <w:lang w:val="it-IT" w:eastAsia="en-US"/>
        </w:rPr>
        <w:t xml:space="preserve"> Maggio Musi</w:t>
      </w:r>
      <w:r w:rsidR="00EE78FC">
        <w:rPr>
          <w:rFonts w:ascii="Times New Roman" w:eastAsiaTheme="minorHAnsi" w:hAnsi="Times New Roman"/>
          <w:lang w:val="it-IT" w:eastAsia="en-US"/>
        </w:rPr>
        <w:t>c</w:t>
      </w:r>
      <w:r w:rsidR="002F120F" w:rsidRPr="002F120F">
        <w:rPr>
          <w:rFonts w:ascii="Times New Roman" w:eastAsiaTheme="minorHAnsi" w:hAnsi="Times New Roman"/>
          <w:lang w:val="it-IT" w:eastAsia="en-US"/>
        </w:rPr>
        <w:t>ale Fiorentino</w:t>
      </w:r>
      <w:r w:rsidR="00E82A01" w:rsidRPr="002F120F">
        <w:rPr>
          <w:rFonts w:ascii="Times New Roman" w:eastAsiaTheme="minorHAnsi" w:hAnsi="Times New Roman"/>
          <w:lang w:val="it-IT" w:eastAsia="en-US"/>
        </w:rPr>
        <w:t xml:space="preserve">” (parte integrante di questa Fondazione) e </w:t>
      </w:r>
      <w:r w:rsidR="002F120F" w:rsidRPr="002F120F">
        <w:rPr>
          <w:rFonts w:ascii="Times New Roman" w:eastAsiaTheme="minorHAnsi" w:hAnsi="Times New Roman"/>
          <w:lang w:val="it-IT" w:eastAsia="en-US"/>
        </w:rPr>
        <w:t>il Maestro Daniele Gatti, direttore d’orchestra per il concerto in epigrafe.</w:t>
      </w:r>
    </w:p>
    <w:p w14:paraId="31BC483F" w14:textId="77777777" w:rsidR="00E82A01" w:rsidRPr="002F120F" w:rsidRDefault="00E82A01" w:rsidP="00E82A01">
      <w:pPr>
        <w:pStyle w:val="NormalWeb"/>
        <w:spacing w:before="0" w:beforeAutospacing="0" w:after="0" w:afterAutospacing="0"/>
        <w:rPr>
          <w:rFonts w:ascii="Times New Roman" w:eastAsiaTheme="minorHAnsi" w:hAnsi="Times New Roman"/>
          <w:lang w:val="it-IT" w:eastAsia="en-US"/>
        </w:rPr>
      </w:pPr>
    </w:p>
    <w:p w14:paraId="4AF034A5" w14:textId="32D6BC12" w:rsidR="00671F2A" w:rsidRPr="002F120F" w:rsidRDefault="002F120F" w:rsidP="000B026E">
      <w:pPr>
        <w:ind w:right="-86"/>
        <w:jc w:val="both"/>
        <w:rPr>
          <w:color w:val="000000" w:themeColor="text1"/>
          <w:sz w:val="20"/>
          <w:szCs w:val="20"/>
          <w:lang w:val="it-IT"/>
        </w:rPr>
      </w:pPr>
      <w:r w:rsidRPr="002F120F">
        <w:rPr>
          <w:color w:val="000000" w:themeColor="text1"/>
          <w:sz w:val="20"/>
          <w:szCs w:val="20"/>
          <w:lang w:val="it-IT"/>
        </w:rPr>
        <w:t xml:space="preserve">Data: </w:t>
      </w:r>
    </w:p>
    <w:p w14:paraId="1EE34821" w14:textId="77777777" w:rsidR="00DC52D7" w:rsidRPr="002F120F" w:rsidRDefault="00DC52D7" w:rsidP="000B026E">
      <w:pPr>
        <w:snapToGrid w:val="0"/>
        <w:ind w:right="-86"/>
        <w:contextualSpacing/>
        <w:jc w:val="both"/>
        <w:rPr>
          <w:color w:val="000000" w:themeColor="text1"/>
          <w:sz w:val="20"/>
          <w:szCs w:val="20"/>
        </w:rPr>
      </w:pPr>
    </w:p>
    <w:p w14:paraId="54C45D5D" w14:textId="77777777" w:rsidR="00DC52D7" w:rsidRPr="002F120F" w:rsidRDefault="00DC52D7" w:rsidP="000B026E">
      <w:pPr>
        <w:snapToGrid w:val="0"/>
        <w:ind w:right="-86"/>
        <w:contextualSpacing/>
        <w:jc w:val="both"/>
        <w:rPr>
          <w:color w:val="000000" w:themeColor="text1"/>
          <w:sz w:val="20"/>
          <w:szCs w:val="20"/>
        </w:rPr>
      </w:pPr>
    </w:p>
    <w:p w14:paraId="567DA1F4" w14:textId="77777777" w:rsidR="00DC52D7" w:rsidRPr="002F120F" w:rsidRDefault="00DC52D7" w:rsidP="000B026E">
      <w:pPr>
        <w:snapToGrid w:val="0"/>
        <w:ind w:right="-86"/>
        <w:contextualSpacing/>
        <w:jc w:val="both"/>
        <w:rPr>
          <w:color w:val="000000" w:themeColor="text1"/>
          <w:sz w:val="20"/>
          <w:szCs w:val="20"/>
        </w:rPr>
      </w:pPr>
    </w:p>
    <w:p w14:paraId="06A46F95" w14:textId="45578675" w:rsidR="00B90C49" w:rsidRPr="002F120F" w:rsidRDefault="00AD3AB2" w:rsidP="000B026E">
      <w:pPr>
        <w:snapToGrid w:val="0"/>
        <w:ind w:right="-86"/>
        <w:contextualSpacing/>
        <w:jc w:val="both"/>
        <w:rPr>
          <w:color w:val="000000" w:themeColor="text1"/>
          <w:sz w:val="20"/>
          <w:szCs w:val="20"/>
          <w:lang w:val="it-IT"/>
        </w:rPr>
      </w:pPr>
      <w:r w:rsidRPr="002F120F">
        <w:rPr>
          <w:color w:val="000000" w:themeColor="text1"/>
          <w:sz w:val="20"/>
          <w:szCs w:val="20"/>
        </w:rPr>
        <w:t>_______________________________</w:t>
      </w:r>
      <w:r w:rsidR="002F120F">
        <w:rPr>
          <w:color w:val="000000" w:themeColor="text1"/>
          <w:sz w:val="20"/>
          <w:szCs w:val="20"/>
        </w:rPr>
        <w:t>_______</w:t>
      </w:r>
      <w:r w:rsidR="004C3531" w:rsidRPr="002F120F">
        <w:rPr>
          <w:color w:val="000000" w:themeColor="text1"/>
          <w:sz w:val="20"/>
          <w:szCs w:val="20"/>
          <w:lang w:val="it-IT"/>
        </w:rPr>
        <w:t xml:space="preserve"> </w:t>
      </w:r>
    </w:p>
    <w:p w14:paraId="6CE567D4" w14:textId="77777777" w:rsidR="002F120F" w:rsidRDefault="002F120F" w:rsidP="002F120F">
      <w:pPr>
        <w:tabs>
          <w:tab w:val="left" w:pos="5670"/>
        </w:tabs>
        <w:ind w:right="-52"/>
        <w:rPr>
          <w:color w:val="212121"/>
          <w:sz w:val="20"/>
          <w:szCs w:val="20"/>
          <w:lang w:val="fr-CH"/>
        </w:rPr>
      </w:pPr>
      <w:r w:rsidRPr="002F120F">
        <w:rPr>
          <w:color w:val="212121"/>
          <w:sz w:val="20"/>
          <w:szCs w:val="20"/>
          <w:lang w:val="fr-CH"/>
        </w:rPr>
        <w:t>Fondazione Teatro Maggio Musicale Fiorentino</w:t>
      </w:r>
    </w:p>
    <w:p w14:paraId="01027565" w14:textId="31B1977F" w:rsidR="002F120F" w:rsidRDefault="002F120F" w:rsidP="002F120F">
      <w:pPr>
        <w:tabs>
          <w:tab w:val="left" w:pos="5670"/>
        </w:tabs>
        <w:ind w:right="-52"/>
        <w:rPr>
          <w:color w:val="212121"/>
          <w:sz w:val="20"/>
          <w:szCs w:val="20"/>
          <w:lang w:val="fr-CH"/>
        </w:rPr>
      </w:pPr>
      <w:r>
        <w:rPr>
          <w:color w:val="212121"/>
          <w:sz w:val="20"/>
          <w:szCs w:val="20"/>
          <w:lang w:val="fr-CH"/>
        </w:rPr>
        <w:t>Il legale rappresentante</w:t>
      </w:r>
    </w:p>
    <w:p w14:paraId="77857D9D" w14:textId="77777777" w:rsidR="002F120F" w:rsidRPr="002F120F" w:rsidRDefault="002F120F" w:rsidP="002F120F">
      <w:pPr>
        <w:tabs>
          <w:tab w:val="left" w:pos="5670"/>
        </w:tabs>
        <w:ind w:right="-52"/>
        <w:rPr>
          <w:color w:val="212121"/>
          <w:sz w:val="20"/>
          <w:szCs w:val="20"/>
          <w:lang w:val="fr-CH"/>
        </w:rPr>
      </w:pPr>
    </w:p>
    <w:p w14:paraId="6B699F63" w14:textId="72F9D8FA" w:rsidR="004C3531" w:rsidRPr="002F120F" w:rsidRDefault="004C3531" w:rsidP="000B026E">
      <w:pPr>
        <w:snapToGrid w:val="0"/>
        <w:ind w:right="-86"/>
        <w:contextualSpacing/>
        <w:jc w:val="both"/>
        <w:rPr>
          <w:color w:val="000000" w:themeColor="text1"/>
          <w:sz w:val="20"/>
          <w:szCs w:val="20"/>
          <w:lang w:val="it-IT"/>
        </w:rPr>
      </w:pPr>
    </w:p>
    <w:sectPr w:rsidR="004C3531" w:rsidRPr="002F120F" w:rsidSect="000B026E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1440" w:right="1440" w:bottom="1440" w:left="1440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74743" w14:textId="77777777" w:rsidR="0082533C" w:rsidRDefault="0082533C">
      <w:r>
        <w:separator/>
      </w:r>
    </w:p>
  </w:endnote>
  <w:endnote w:type="continuationSeparator" w:id="0">
    <w:p w14:paraId="2D8B6DC4" w14:textId="77777777" w:rsidR="0082533C" w:rsidRDefault="00825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MS Mincho"/>
    <w:panose1 w:val="020B0604020202020204"/>
    <w:charset w:val="00"/>
    <w:family w:val="swiss"/>
    <w:pitch w:val="variable"/>
    <w:sig w:usb0="00000000" w:usb1="D200F5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 Mono">
    <w:panose1 w:val="020B0604020202020204"/>
    <w:charset w:val="00"/>
    <w:family w:val="modern"/>
    <w:pitch w:val="fixed"/>
    <w:sig w:usb0="E60026FF" w:usb1="D200F1FB" w:usb2="02000028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20B0604020202020204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99698666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77D18DF5" w14:textId="77777777" w:rsidR="004A05D3" w:rsidRPr="00DB3D62" w:rsidRDefault="004A05D3" w:rsidP="004A05D3">
            <w:pPr>
              <w:pStyle w:val="Footer"/>
              <w:jc w:val="center"/>
              <w:rPr>
                <w:sz w:val="18"/>
                <w:szCs w:val="18"/>
              </w:rPr>
            </w:pPr>
            <w:r w:rsidRPr="00DB3D62">
              <w:rPr>
                <w:sz w:val="18"/>
                <w:szCs w:val="18"/>
              </w:rPr>
              <w:t xml:space="preserve">Pag. </w:t>
            </w:r>
            <w:r w:rsidRPr="00DB3D62">
              <w:rPr>
                <w:b/>
                <w:bCs/>
                <w:sz w:val="18"/>
                <w:szCs w:val="18"/>
              </w:rPr>
              <w:fldChar w:fldCharType="begin"/>
            </w:r>
            <w:r w:rsidRPr="00DB3D62">
              <w:rPr>
                <w:b/>
                <w:bCs/>
                <w:sz w:val="18"/>
                <w:szCs w:val="18"/>
              </w:rPr>
              <w:instrText>PAGE</w:instrText>
            </w:r>
            <w:r w:rsidRPr="00DB3D62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sz w:val="18"/>
                <w:szCs w:val="18"/>
              </w:rPr>
              <w:t>1</w:t>
            </w:r>
            <w:r w:rsidRPr="00DB3D62">
              <w:rPr>
                <w:b/>
                <w:bCs/>
                <w:sz w:val="18"/>
                <w:szCs w:val="18"/>
              </w:rPr>
              <w:fldChar w:fldCharType="end"/>
            </w:r>
            <w:r w:rsidRPr="00DB3D62">
              <w:rPr>
                <w:sz w:val="18"/>
                <w:szCs w:val="18"/>
              </w:rPr>
              <w:t xml:space="preserve"> di </w:t>
            </w:r>
            <w:r w:rsidRPr="00DB3D62">
              <w:rPr>
                <w:b/>
                <w:bCs/>
                <w:sz w:val="18"/>
                <w:szCs w:val="18"/>
              </w:rPr>
              <w:fldChar w:fldCharType="begin"/>
            </w:r>
            <w:r w:rsidRPr="00DB3D62">
              <w:rPr>
                <w:b/>
                <w:bCs/>
                <w:sz w:val="18"/>
                <w:szCs w:val="18"/>
              </w:rPr>
              <w:instrText>NUMPAGES</w:instrText>
            </w:r>
            <w:r w:rsidRPr="00DB3D62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sz w:val="18"/>
                <w:szCs w:val="18"/>
              </w:rPr>
              <w:t>1</w:t>
            </w:r>
            <w:r w:rsidRPr="00DB3D6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D3FD7B5" w14:textId="77777777" w:rsidR="004A05D3" w:rsidRPr="00DB3D62" w:rsidRDefault="004A05D3" w:rsidP="004A05D3">
    <w:pPr>
      <w:pStyle w:val="Footer"/>
      <w:spacing w:after="100"/>
      <w:jc w:val="right"/>
      <w:rPr>
        <w:sz w:val="15"/>
        <w:szCs w:val="15"/>
      </w:rPr>
    </w:pPr>
  </w:p>
  <w:p w14:paraId="749F5CF0" w14:textId="77777777" w:rsidR="00ED7180" w:rsidRDefault="00ED71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E5300" w14:textId="77777777" w:rsidR="0082533C" w:rsidRDefault="0082533C">
      <w:r>
        <w:separator/>
      </w:r>
    </w:p>
  </w:footnote>
  <w:footnote w:type="continuationSeparator" w:id="0">
    <w:p w14:paraId="1A67C14D" w14:textId="77777777" w:rsidR="0082533C" w:rsidRDefault="00825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71D7B" w14:textId="77777777" w:rsidR="005A38E7" w:rsidRDefault="005A3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62666" w14:textId="77777777" w:rsidR="00ED7180" w:rsidRDefault="00ED71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DC0BF" w14:textId="77777777" w:rsidR="005A38E7" w:rsidRDefault="005A38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96E67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pStyle w:val="Intestazione10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C320ACA"/>
    <w:multiLevelType w:val="hybridMultilevel"/>
    <w:tmpl w:val="3D9039A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CB7162"/>
    <w:multiLevelType w:val="hybridMultilevel"/>
    <w:tmpl w:val="042C71A4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F04B9"/>
    <w:multiLevelType w:val="hybridMultilevel"/>
    <w:tmpl w:val="FD06527A"/>
    <w:lvl w:ilvl="0" w:tplc="09F678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A5878"/>
    <w:multiLevelType w:val="hybridMultilevel"/>
    <w:tmpl w:val="7144B020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7B7A22"/>
    <w:multiLevelType w:val="hybridMultilevel"/>
    <w:tmpl w:val="CAB8A6B2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02E23"/>
    <w:multiLevelType w:val="singleLevel"/>
    <w:tmpl w:val="0000000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13" w15:restartNumberingAfterBreak="0">
    <w:nsid w:val="555B4D5C"/>
    <w:multiLevelType w:val="hybridMultilevel"/>
    <w:tmpl w:val="36304E7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561947"/>
    <w:multiLevelType w:val="hybridMultilevel"/>
    <w:tmpl w:val="D3AC06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6D5767"/>
    <w:multiLevelType w:val="hybridMultilevel"/>
    <w:tmpl w:val="5DF0135C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2E65E5"/>
    <w:multiLevelType w:val="hybridMultilevel"/>
    <w:tmpl w:val="73920A6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8379AE"/>
    <w:multiLevelType w:val="hybridMultilevel"/>
    <w:tmpl w:val="B35673E6"/>
    <w:lvl w:ilvl="0" w:tplc="0076F4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31739F"/>
    <w:multiLevelType w:val="hybridMultilevel"/>
    <w:tmpl w:val="D3F4CF46"/>
    <w:lvl w:ilvl="0" w:tplc="96BE6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9B25CE"/>
    <w:multiLevelType w:val="hybridMultilevel"/>
    <w:tmpl w:val="0394B1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713432">
    <w:abstractNumId w:val="1"/>
  </w:num>
  <w:num w:numId="2" w16cid:durableId="918249283">
    <w:abstractNumId w:val="2"/>
  </w:num>
  <w:num w:numId="3" w16cid:durableId="1694720630">
    <w:abstractNumId w:val="3"/>
  </w:num>
  <w:num w:numId="4" w16cid:durableId="139001978">
    <w:abstractNumId w:val="4"/>
  </w:num>
  <w:num w:numId="5" w16cid:durableId="835263909">
    <w:abstractNumId w:val="5"/>
  </w:num>
  <w:num w:numId="6" w16cid:durableId="860120399">
    <w:abstractNumId w:val="6"/>
  </w:num>
  <w:num w:numId="7" w16cid:durableId="1751851642">
    <w:abstractNumId w:val="0"/>
  </w:num>
  <w:num w:numId="8" w16cid:durableId="1508011388">
    <w:abstractNumId w:val="12"/>
  </w:num>
  <w:num w:numId="9" w16cid:durableId="1755201328">
    <w:abstractNumId w:val="19"/>
  </w:num>
  <w:num w:numId="10" w16cid:durableId="211771450">
    <w:abstractNumId w:val="16"/>
  </w:num>
  <w:num w:numId="11" w16cid:durableId="1525702790">
    <w:abstractNumId w:val="15"/>
  </w:num>
  <w:num w:numId="12" w16cid:durableId="737630297">
    <w:abstractNumId w:val="7"/>
  </w:num>
  <w:num w:numId="13" w16cid:durableId="1507397632">
    <w:abstractNumId w:val="8"/>
  </w:num>
  <w:num w:numId="14" w16cid:durableId="1953172653">
    <w:abstractNumId w:val="13"/>
  </w:num>
  <w:num w:numId="15" w16cid:durableId="1895121786">
    <w:abstractNumId w:val="9"/>
  </w:num>
  <w:num w:numId="16" w16cid:durableId="497767446">
    <w:abstractNumId w:val="11"/>
  </w:num>
  <w:num w:numId="17" w16cid:durableId="688986482">
    <w:abstractNumId w:val="10"/>
  </w:num>
  <w:num w:numId="18" w16cid:durableId="1376734478">
    <w:abstractNumId w:val="18"/>
  </w:num>
  <w:num w:numId="19" w16cid:durableId="1969627652">
    <w:abstractNumId w:val="14"/>
  </w:num>
  <w:num w:numId="20" w16cid:durableId="77020127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6"/>
  <w:displayBackgroundShape/>
  <w:embedSystemFonts/>
  <w:defaultTabStop w:val="708"/>
  <w:hyphenationZone w:val="283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1C4"/>
    <w:rsid w:val="00010C31"/>
    <w:rsid w:val="000147B9"/>
    <w:rsid w:val="00017A86"/>
    <w:rsid w:val="0002229C"/>
    <w:rsid w:val="0002518B"/>
    <w:rsid w:val="00031D13"/>
    <w:rsid w:val="00034BBD"/>
    <w:rsid w:val="00034E51"/>
    <w:rsid w:val="00036E5F"/>
    <w:rsid w:val="00043092"/>
    <w:rsid w:val="0005189B"/>
    <w:rsid w:val="00061F25"/>
    <w:rsid w:val="00061FA7"/>
    <w:rsid w:val="00062B65"/>
    <w:rsid w:val="00063C75"/>
    <w:rsid w:val="000655DB"/>
    <w:rsid w:val="00072421"/>
    <w:rsid w:val="000730E9"/>
    <w:rsid w:val="00080DBC"/>
    <w:rsid w:val="000909C4"/>
    <w:rsid w:val="00094DFE"/>
    <w:rsid w:val="000A00FF"/>
    <w:rsid w:val="000A1C66"/>
    <w:rsid w:val="000A3A32"/>
    <w:rsid w:val="000B026E"/>
    <w:rsid w:val="000B18D9"/>
    <w:rsid w:val="000C6A1B"/>
    <w:rsid w:val="000C7462"/>
    <w:rsid w:val="000D2373"/>
    <w:rsid w:val="000D2BAE"/>
    <w:rsid w:val="000D3184"/>
    <w:rsid w:val="000D4B87"/>
    <w:rsid w:val="000E257B"/>
    <w:rsid w:val="000E43BB"/>
    <w:rsid w:val="000E5790"/>
    <w:rsid w:val="000E7A50"/>
    <w:rsid w:val="000F004C"/>
    <w:rsid w:val="000F3262"/>
    <w:rsid w:val="000F4DE9"/>
    <w:rsid w:val="000F5FF3"/>
    <w:rsid w:val="000F79EA"/>
    <w:rsid w:val="001011C8"/>
    <w:rsid w:val="001033A6"/>
    <w:rsid w:val="00103FFF"/>
    <w:rsid w:val="001069A7"/>
    <w:rsid w:val="00113D80"/>
    <w:rsid w:val="0012082B"/>
    <w:rsid w:val="0012256B"/>
    <w:rsid w:val="00124EAB"/>
    <w:rsid w:val="00124F71"/>
    <w:rsid w:val="0012750F"/>
    <w:rsid w:val="00131BA3"/>
    <w:rsid w:val="001322EC"/>
    <w:rsid w:val="00144702"/>
    <w:rsid w:val="00150AF2"/>
    <w:rsid w:val="001542BC"/>
    <w:rsid w:val="0016167F"/>
    <w:rsid w:val="0016340E"/>
    <w:rsid w:val="001661EB"/>
    <w:rsid w:val="00172B3D"/>
    <w:rsid w:val="0017791E"/>
    <w:rsid w:val="00180152"/>
    <w:rsid w:val="00185065"/>
    <w:rsid w:val="001857D4"/>
    <w:rsid w:val="00192CEA"/>
    <w:rsid w:val="00193202"/>
    <w:rsid w:val="00194158"/>
    <w:rsid w:val="001952F7"/>
    <w:rsid w:val="00195E19"/>
    <w:rsid w:val="00197BBD"/>
    <w:rsid w:val="001A14AC"/>
    <w:rsid w:val="001A4D03"/>
    <w:rsid w:val="001A7308"/>
    <w:rsid w:val="001B14A1"/>
    <w:rsid w:val="001B50F3"/>
    <w:rsid w:val="001B5652"/>
    <w:rsid w:val="001B676E"/>
    <w:rsid w:val="001C4C4B"/>
    <w:rsid w:val="001D0213"/>
    <w:rsid w:val="001D4506"/>
    <w:rsid w:val="001D49E7"/>
    <w:rsid w:val="001E2509"/>
    <w:rsid w:val="001E292F"/>
    <w:rsid w:val="001E2B1B"/>
    <w:rsid w:val="001E566A"/>
    <w:rsid w:val="001E5D4B"/>
    <w:rsid w:val="001E6359"/>
    <w:rsid w:val="001F2210"/>
    <w:rsid w:val="001F2EE2"/>
    <w:rsid w:val="00200CDC"/>
    <w:rsid w:val="00203179"/>
    <w:rsid w:val="002042BA"/>
    <w:rsid w:val="00207A50"/>
    <w:rsid w:val="0021162B"/>
    <w:rsid w:val="00214718"/>
    <w:rsid w:val="002162DF"/>
    <w:rsid w:val="0021653E"/>
    <w:rsid w:val="00221528"/>
    <w:rsid w:val="00222240"/>
    <w:rsid w:val="00222AAC"/>
    <w:rsid w:val="002238B3"/>
    <w:rsid w:val="00224C28"/>
    <w:rsid w:val="0024242D"/>
    <w:rsid w:val="00244041"/>
    <w:rsid w:val="00245241"/>
    <w:rsid w:val="002460F0"/>
    <w:rsid w:val="00246CBA"/>
    <w:rsid w:val="00247571"/>
    <w:rsid w:val="0025340B"/>
    <w:rsid w:val="0025648C"/>
    <w:rsid w:val="00266933"/>
    <w:rsid w:val="00267651"/>
    <w:rsid w:val="002711B5"/>
    <w:rsid w:val="002720AE"/>
    <w:rsid w:val="00281D3B"/>
    <w:rsid w:val="002831B9"/>
    <w:rsid w:val="00283201"/>
    <w:rsid w:val="00291077"/>
    <w:rsid w:val="00296273"/>
    <w:rsid w:val="00296553"/>
    <w:rsid w:val="00297981"/>
    <w:rsid w:val="00297CF7"/>
    <w:rsid w:val="002A2055"/>
    <w:rsid w:val="002A436C"/>
    <w:rsid w:val="002A54C1"/>
    <w:rsid w:val="002A681C"/>
    <w:rsid w:val="002A6B42"/>
    <w:rsid w:val="002A6E1F"/>
    <w:rsid w:val="002B3BA1"/>
    <w:rsid w:val="002B5409"/>
    <w:rsid w:val="002C09BB"/>
    <w:rsid w:val="002C1FE7"/>
    <w:rsid w:val="002C3474"/>
    <w:rsid w:val="002C73BD"/>
    <w:rsid w:val="002C7B14"/>
    <w:rsid w:val="002D253D"/>
    <w:rsid w:val="002D507C"/>
    <w:rsid w:val="002D56D5"/>
    <w:rsid w:val="002D736F"/>
    <w:rsid w:val="002E48ED"/>
    <w:rsid w:val="002E71C3"/>
    <w:rsid w:val="002E7C78"/>
    <w:rsid w:val="002F120F"/>
    <w:rsid w:val="002F66FA"/>
    <w:rsid w:val="00302AD6"/>
    <w:rsid w:val="00302B10"/>
    <w:rsid w:val="00304C5C"/>
    <w:rsid w:val="00305BC0"/>
    <w:rsid w:val="00311231"/>
    <w:rsid w:val="00312F49"/>
    <w:rsid w:val="003131A3"/>
    <w:rsid w:val="003144A4"/>
    <w:rsid w:val="003153D2"/>
    <w:rsid w:val="00315DDF"/>
    <w:rsid w:val="00320F30"/>
    <w:rsid w:val="0032103F"/>
    <w:rsid w:val="0032205B"/>
    <w:rsid w:val="003227F2"/>
    <w:rsid w:val="00324727"/>
    <w:rsid w:val="00326110"/>
    <w:rsid w:val="00327A33"/>
    <w:rsid w:val="00336E7F"/>
    <w:rsid w:val="00342DFB"/>
    <w:rsid w:val="00344EEF"/>
    <w:rsid w:val="00347350"/>
    <w:rsid w:val="0035011E"/>
    <w:rsid w:val="00355FAB"/>
    <w:rsid w:val="00362B31"/>
    <w:rsid w:val="003638B4"/>
    <w:rsid w:val="003667E5"/>
    <w:rsid w:val="003701BC"/>
    <w:rsid w:val="00375159"/>
    <w:rsid w:val="00377DE4"/>
    <w:rsid w:val="00380282"/>
    <w:rsid w:val="00382B92"/>
    <w:rsid w:val="00383C70"/>
    <w:rsid w:val="00385E54"/>
    <w:rsid w:val="00391261"/>
    <w:rsid w:val="00392123"/>
    <w:rsid w:val="00397786"/>
    <w:rsid w:val="003A04B7"/>
    <w:rsid w:val="003A38CE"/>
    <w:rsid w:val="003A5E07"/>
    <w:rsid w:val="003A5E33"/>
    <w:rsid w:val="003A7327"/>
    <w:rsid w:val="003B7357"/>
    <w:rsid w:val="003C0668"/>
    <w:rsid w:val="003C73A6"/>
    <w:rsid w:val="003D1303"/>
    <w:rsid w:val="003D14D1"/>
    <w:rsid w:val="003D2393"/>
    <w:rsid w:val="003D3B71"/>
    <w:rsid w:val="003D4ADA"/>
    <w:rsid w:val="003D5B69"/>
    <w:rsid w:val="003D5CB0"/>
    <w:rsid w:val="003E2C16"/>
    <w:rsid w:val="003E3F69"/>
    <w:rsid w:val="003F58E0"/>
    <w:rsid w:val="003F58F9"/>
    <w:rsid w:val="003F6D82"/>
    <w:rsid w:val="00400A68"/>
    <w:rsid w:val="004076F9"/>
    <w:rsid w:val="0041779F"/>
    <w:rsid w:val="00421141"/>
    <w:rsid w:val="00425E40"/>
    <w:rsid w:val="004279C6"/>
    <w:rsid w:val="004302D1"/>
    <w:rsid w:val="00430745"/>
    <w:rsid w:val="0043092B"/>
    <w:rsid w:val="00433B39"/>
    <w:rsid w:val="004373E3"/>
    <w:rsid w:val="00437F9E"/>
    <w:rsid w:val="0044384B"/>
    <w:rsid w:val="00452B99"/>
    <w:rsid w:val="00455DFF"/>
    <w:rsid w:val="004566A7"/>
    <w:rsid w:val="00465D54"/>
    <w:rsid w:val="0046685C"/>
    <w:rsid w:val="00470DED"/>
    <w:rsid w:val="00477BBF"/>
    <w:rsid w:val="0048000F"/>
    <w:rsid w:val="004813D0"/>
    <w:rsid w:val="0048243A"/>
    <w:rsid w:val="0048749A"/>
    <w:rsid w:val="00493588"/>
    <w:rsid w:val="00495A95"/>
    <w:rsid w:val="00497F11"/>
    <w:rsid w:val="004A05D3"/>
    <w:rsid w:val="004B23EA"/>
    <w:rsid w:val="004B530B"/>
    <w:rsid w:val="004B7257"/>
    <w:rsid w:val="004C1C20"/>
    <w:rsid w:val="004C1DCB"/>
    <w:rsid w:val="004C2C06"/>
    <w:rsid w:val="004C3531"/>
    <w:rsid w:val="004C5CF6"/>
    <w:rsid w:val="004D3597"/>
    <w:rsid w:val="004D4A4C"/>
    <w:rsid w:val="004E0A5C"/>
    <w:rsid w:val="004E33D3"/>
    <w:rsid w:val="004E7BB0"/>
    <w:rsid w:val="004F04CF"/>
    <w:rsid w:val="004F0EE2"/>
    <w:rsid w:val="004F3979"/>
    <w:rsid w:val="004F4709"/>
    <w:rsid w:val="004F763F"/>
    <w:rsid w:val="00502514"/>
    <w:rsid w:val="00503BD2"/>
    <w:rsid w:val="00511AC6"/>
    <w:rsid w:val="00514259"/>
    <w:rsid w:val="00514DDC"/>
    <w:rsid w:val="00516D36"/>
    <w:rsid w:val="00516F1E"/>
    <w:rsid w:val="00520142"/>
    <w:rsid w:val="00520672"/>
    <w:rsid w:val="0053161F"/>
    <w:rsid w:val="005336E0"/>
    <w:rsid w:val="00534F3F"/>
    <w:rsid w:val="00535894"/>
    <w:rsid w:val="00543BF9"/>
    <w:rsid w:val="00545BC5"/>
    <w:rsid w:val="00547620"/>
    <w:rsid w:val="00554382"/>
    <w:rsid w:val="00554822"/>
    <w:rsid w:val="00554D4E"/>
    <w:rsid w:val="00557ED6"/>
    <w:rsid w:val="005634AB"/>
    <w:rsid w:val="005654B8"/>
    <w:rsid w:val="005656AD"/>
    <w:rsid w:val="005665E6"/>
    <w:rsid w:val="00567DA9"/>
    <w:rsid w:val="005703E1"/>
    <w:rsid w:val="0057396B"/>
    <w:rsid w:val="00575415"/>
    <w:rsid w:val="00575FF0"/>
    <w:rsid w:val="0058137D"/>
    <w:rsid w:val="0058370E"/>
    <w:rsid w:val="00584B63"/>
    <w:rsid w:val="00584FDE"/>
    <w:rsid w:val="0059230F"/>
    <w:rsid w:val="00594CE7"/>
    <w:rsid w:val="005A08BD"/>
    <w:rsid w:val="005A1A3B"/>
    <w:rsid w:val="005A2F94"/>
    <w:rsid w:val="005A38E7"/>
    <w:rsid w:val="005B4FC7"/>
    <w:rsid w:val="005B5D03"/>
    <w:rsid w:val="005C0556"/>
    <w:rsid w:val="005C1FDF"/>
    <w:rsid w:val="005C6442"/>
    <w:rsid w:val="005C65A1"/>
    <w:rsid w:val="005D1425"/>
    <w:rsid w:val="005D1B52"/>
    <w:rsid w:val="005D23A0"/>
    <w:rsid w:val="005D378A"/>
    <w:rsid w:val="005D7637"/>
    <w:rsid w:val="005E15C8"/>
    <w:rsid w:val="005E2F97"/>
    <w:rsid w:val="005E4060"/>
    <w:rsid w:val="005F37AB"/>
    <w:rsid w:val="005F7B9C"/>
    <w:rsid w:val="005F7D9B"/>
    <w:rsid w:val="006043AB"/>
    <w:rsid w:val="0060626A"/>
    <w:rsid w:val="00606838"/>
    <w:rsid w:val="00610095"/>
    <w:rsid w:val="006125C0"/>
    <w:rsid w:val="00614F05"/>
    <w:rsid w:val="00621DD9"/>
    <w:rsid w:val="006225A5"/>
    <w:rsid w:val="006271BE"/>
    <w:rsid w:val="00627D27"/>
    <w:rsid w:val="00631AC0"/>
    <w:rsid w:val="006422B7"/>
    <w:rsid w:val="006452BE"/>
    <w:rsid w:val="006454A6"/>
    <w:rsid w:val="00645721"/>
    <w:rsid w:val="006457C9"/>
    <w:rsid w:val="0065347E"/>
    <w:rsid w:val="00656F98"/>
    <w:rsid w:val="006677CE"/>
    <w:rsid w:val="00667EE4"/>
    <w:rsid w:val="00670E01"/>
    <w:rsid w:val="00670FC0"/>
    <w:rsid w:val="006717BC"/>
    <w:rsid w:val="00671F2A"/>
    <w:rsid w:val="00682643"/>
    <w:rsid w:val="006877EE"/>
    <w:rsid w:val="00691CED"/>
    <w:rsid w:val="006943CD"/>
    <w:rsid w:val="00694B8C"/>
    <w:rsid w:val="00695A8A"/>
    <w:rsid w:val="006A1C6D"/>
    <w:rsid w:val="006A360E"/>
    <w:rsid w:val="006A3756"/>
    <w:rsid w:val="006A6969"/>
    <w:rsid w:val="006B0F31"/>
    <w:rsid w:val="006C053C"/>
    <w:rsid w:val="006C1EB8"/>
    <w:rsid w:val="006C3ED1"/>
    <w:rsid w:val="006D34E6"/>
    <w:rsid w:val="006E3AD3"/>
    <w:rsid w:val="006E663B"/>
    <w:rsid w:val="006F504F"/>
    <w:rsid w:val="006F6CA4"/>
    <w:rsid w:val="007032F6"/>
    <w:rsid w:val="00704C76"/>
    <w:rsid w:val="0070752D"/>
    <w:rsid w:val="00714D1F"/>
    <w:rsid w:val="0072240C"/>
    <w:rsid w:val="00736ABE"/>
    <w:rsid w:val="007439E5"/>
    <w:rsid w:val="00743D7C"/>
    <w:rsid w:val="007446DE"/>
    <w:rsid w:val="00744D88"/>
    <w:rsid w:val="00745764"/>
    <w:rsid w:val="0074799F"/>
    <w:rsid w:val="00747A64"/>
    <w:rsid w:val="00747BC9"/>
    <w:rsid w:val="007565E6"/>
    <w:rsid w:val="00757A41"/>
    <w:rsid w:val="007600C3"/>
    <w:rsid w:val="00766B99"/>
    <w:rsid w:val="00771547"/>
    <w:rsid w:val="00771B67"/>
    <w:rsid w:val="00790ADE"/>
    <w:rsid w:val="007918D1"/>
    <w:rsid w:val="00791BF3"/>
    <w:rsid w:val="007A2B22"/>
    <w:rsid w:val="007B5750"/>
    <w:rsid w:val="007B6533"/>
    <w:rsid w:val="007B6F54"/>
    <w:rsid w:val="007B7E6E"/>
    <w:rsid w:val="007C173F"/>
    <w:rsid w:val="007C5A2D"/>
    <w:rsid w:val="007D0351"/>
    <w:rsid w:val="007D3D0A"/>
    <w:rsid w:val="007D4AD9"/>
    <w:rsid w:val="007E2172"/>
    <w:rsid w:val="007E4080"/>
    <w:rsid w:val="007E6434"/>
    <w:rsid w:val="007E6EA1"/>
    <w:rsid w:val="007E72FD"/>
    <w:rsid w:val="007F031F"/>
    <w:rsid w:val="007F35E3"/>
    <w:rsid w:val="007F557D"/>
    <w:rsid w:val="007F5BFC"/>
    <w:rsid w:val="007F5D8F"/>
    <w:rsid w:val="007F7F43"/>
    <w:rsid w:val="00801A1A"/>
    <w:rsid w:val="00802F16"/>
    <w:rsid w:val="00805D91"/>
    <w:rsid w:val="00814DDB"/>
    <w:rsid w:val="0081669A"/>
    <w:rsid w:val="0082524D"/>
    <w:rsid w:val="0082533C"/>
    <w:rsid w:val="00825C6A"/>
    <w:rsid w:val="00834737"/>
    <w:rsid w:val="00834AF6"/>
    <w:rsid w:val="00841133"/>
    <w:rsid w:val="0084537A"/>
    <w:rsid w:val="008469F3"/>
    <w:rsid w:val="00847FA2"/>
    <w:rsid w:val="00850DC9"/>
    <w:rsid w:val="00854DFF"/>
    <w:rsid w:val="00855827"/>
    <w:rsid w:val="0085641B"/>
    <w:rsid w:val="00857C5C"/>
    <w:rsid w:val="008622CB"/>
    <w:rsid w:val="00872140"/>
    <w:rsid w:val="0087481E"/>
    <w:rsid w:val="00876772"/>
    <w:rsid w:val="008810FB"/>
    <w:rsid w:val="008868AF"/>
    <w:rsid w:val="00887783"/>
    <w:rsid w:val="00891B7D"/>
    <w:rsid w:val="00895E3D"/>
    <w:rsid w:val="008A42F0"/>
    <w:rsid w:val="008A4F3C"/>
    <w:rsid w:val="008A5449"/>
    <w:rsid w:val="008A58B8"/>
    <w:rsid w:val="008A59F9"/>
    <w:rsid w:val="008B5386"/>
    <w:rsid w:val="008C03D5"/>
    <w:rsid w:val="008C0C5B"/>
    <w:rsid w:val="008D0073"/>
    <w:rsid w:val="008D3CC4"/>
    <w:rsid w:val="008D484B"/>
    <w:rsid w:val="008D600A"/>
    <w:rsid w:val="008D72A3"/>
    <w:rsid w:val="008E0AD6"/>
    <w:rsid w:val="008E4E5A"/>
    <w:rsid w:val="008E5F81"/>
    <w:rsid w:val="008F1B6D"/>
    <w:rsid w:val="008F534F"/>
    <w:rsid w:val="008F70A0"/>
    <w:rsid w:val="0090032C"/>
    <w:rsid w:val="0090509E"/>
    <w:rsid w:val="00911F7C"/>
    <w:rsid w:val="00914AEA"/>
    <w:rsid w:val="00915B60"/>
    <w:rsid w:val="0091610B"/>
    <w:rsid w:val="00920AD6"/>
    <w:rsid w:val="009219A5"/>
    <w:rsid w:val="00926F3D"/>
    <w:rsid w:val="00931EEB"/>
    <w:rsid w:val="0093311A"/>
    <w:rsid w:val="00934294"/>
    <w:rsid w:val="009351DC"/>
    <w:rsid w:val="00937B5F"/>
    <w:rsid w:val="00941B73"/>
    <w:rsid w:val="009423CE"/>
    <w:rsid w:val="00947078"/>
    <w:rsid w:val="00951539"/>
    <w:rsid w:val="009530B4"/>
    <w:rsid w:val="0095644B"/>
    <w:rsid w:val="009610C2"/>
    <w:rsid w:val="00964206"/>
    <w:rsid w:val="00964A65"/>
    <w:rsid w:val="00966CE6"/>
    <w:rsid w:val="00967C95"/>
    <w:rsid w:val="00970A29"/>
    <w:rsid w:val="00970FA3"/>
    <w:rsid w:val="00972C39"/>
    <w:rsid w:val="00975627"/>
    <w:rsid w:val="00976A00"/>
    <w:rsid w:val="00981561"/>
    <w:rsid w:val="00983CFE"/>
    <w:rsid w:val="00990FB0"/>
    <w:rsid w:val="00994DE6"/>
    <w:rsid w:val="009A103D"/>
    <w:rsid w:val="009A11EB"/>
    <w:rsid w:val="009A3005"/>
    <w:rsid w:val="009A4308"/>
    <w:rsid w:val="009B301F"/>
    <w:rsid w:val="009B40D4"/>
    <w:rsid w:val="009C24D1"/>
    <w:rsid w:val="009C4F4C"/>
    <w:rsid w:val="009C7E9F"/>
    <w:rsid w:val="009D25A9"/>
    <w:rsid w:val="009D2AB1"/>
    <w:rsid w:val="009D3F27"/>
    <w:rsid w:val="009D5E48"/>
    <w:rsid w:val="009D618B"/>
    <w:rsid w:val="009E4462"/>
    <w:rsid w:val="009E5298"/>
    <w:rsid w:val="009E734B"/>
    <w:rsid w:val="009F111A"/>
    <w:rsid w:val="009F4347"/>
    <w:rsid w:val="009F6B88"/>
    <w:rsid w:val="00A015AB"/>
    <w:rsid w:val="00A07960"/>
    <w:rsid w:val="00A11DAE"/>
    <w:rsid w:val="00A12715"/>
    <w:rsid w:val="00A24A06"/>
    <w:rsid w:val="00A2569C"/>
    <w:rsid w:val="00A257A9"/>
    <w:rsid w:val="00A3071C"/>
    <w:rsid w:val="00A34F14"/>
    <w:rsid w:val="00A35CF8"/>
    <w:rsid w:val="00A41019"/>
    <w:rsid w:val="00A42D5C"/>
    <w:rsid w:val="00A43E1D"/>
    <w:rsid w:val="00A50923"/>
    <w:rsid w:val="00A50A15"/>
    <w:rsid w:val="00A52022"/>
    <w:rsid w:val="00A53AF5"/>
    <w:rsid w:val="00A56B5F"/>
    <w:rsid w:val="00A65D22"/>
    <w:rsid w:val="00A67553"/>
    <w:rsid w:val="00A67744"/>
    <w:rsid w:val="00A70F61"/>
    <w:rsid w:val="00A75B1D"/>
    <w:rsid w:val="00A764B2"/>
    <w:rsid w:val="00A769D3"/>
    <w:rsid w:val="00A92816"/>
    <w:rsid w:val="00A92C67"/>
    <w:rsid w:val="00A939B4"/>
    <w:rsid w:val="00A94BF8"/>
    <w:rsid w:val="00A9517D"/>
    <w:rsid w:val="00A95DCB"/>
    <w:rsid w:val="00A968B1"/>
    <w:rsid w:val="00AA328E"/>
    <w:rsid w:val="00AA33CE"/>
    <w:rsid w:val="00AA359A"/>
    <w:rsid w:val="00AA7040"/>
    <w:rsid w:val="00AA750F"/>
    <w:rsid w:val="00AB00E6"/>
    <w:rsid w:val="00AB11CD"/>
    <w:rsid w:val="00AB40A3"/>
    <w:rsid w:val="00AB7A00"/>
    <w:rsid w:val="00AD07FB"/>
    <w:rsid w:val="00AD0800"/>
    <w:rsid w:val="00AD0C5A"/>
    <w:rsid w:val="00AD2FEB"/>
    <w:rsid w:val="00AD3AB2"/>
    <w:rsid w:val="00AD52C3"/>
    <w:rsid w:val="00AE69E2"/>
    <w:rsid w:val="00AE7081"/>
    <w:rsid w:val="00AF2AAB"/>
    <w:rsid w:val="00AF505E"/>
    <w:rsid w:val="00B00E18"/>
    <w:rsid w:val="00B00E8E"/>
    <w:rsid w:val="00B01CB9"/>
    <w:rsid w:val="00B021E2"/>
    <w:rsid w:val="00B05DBE"/>
    <w:rsid w:val="00B1026E"/>
    <w:rsid w:val="00B1067A"/>
    <w:rsid w:val="00B13DE3"/>
    <w:rsid w:val="00B24F0E"/>
    <w:rsid w:val="00B2555E"/>
    <w:rsid w:val="00B31A49"/>
    <w:rsid w:val="00B34182"/>
    <w:rsid w:val="00B40CBB"/>
    <w:rsid w:val="00B43757"/>
    <w:rsid w:val="00B51024"/>
    <w:rsid w:val="00B52232"/>
    <w:rsid w:val="00B53370"/>
    <w:rsid w:val="00B53440"/>
    <w:rsid w:val="00B57B97"/>
    <w:rsid w:val="00B617B2"/>
    <w:rsid w:val="00B64F8B"/>
    <w:rsid w:val="00B67258"/>
    <w:rsid w:val="00B72807"/>
    <w:rsid w:val="00B73C80"/>
    <w:rsid w:val="00B75F61"/>
    <w:rsid w:val="00B76F73"/>
    <w:rsid w:val="00B7723B"/>
    <w:rsid w:val="00B801DD"/>
    <w:rsid w:val="00B80522"/>
    <w:rsid w:val="00B81EFC"/>
    <w:rsid w:val="00B855A7"/>
    <w:rsid w:val="00B85CB1"/>
    <w:rsid w:val="00B90C49"/>
    <w:rsid w:val="00B937A8"/>
    <w:rsid w:val="00B945CE"/>
    <w:rsid w:val="00BA1293"/>
    <w:rsid w:val="00BA31E2"/>
    <w:rsid w:val="00BA4393"/>
    <w:rsid w:val="00BB4467"/>
    <w:rsid w:val="00BC1AA8"/>
    <w:rsid w:val="00BD00C6"/>
    <w:rsid w:val="00BD39D1"/>
    <w:rsid w:val="00BD630E"/>
    <w:rsid w:val="00BD6E6B"/>
    <w:rsid w:val="00BD77CF"/>
    <w:rsid w:val="00BE6FFC"/>
    <w:rsid w:val="00BF151F"/>
    <w:rsid w:val="00BF4109"/>
    <w:rsid w:val="00BF4913"/>
    <w:rsid w:val="00C02158"/>
    <w:rsid w:val="00C03A46"/>
    <w:rsid w:val="00C07D9A"/>
    <w:rsid w:val="00C12749"/>
    <w:rsid w:val="00C20430"/>
    <w:rsid w:val="00C21195"/>
    <w:rsid w:val="00C235EE"/>
    <w:rsid w:val="00C2411A"/>
    <w:rsid w:val="00C27E5A"/>
    <w:rsid w:val="00C330B6"/>
    <w:rsid w:val="00C36DD2"/>
    <w:rsid w:val="00C44CF6"/>
    <w:rsid w:val="00C50522"/>
    <w:rsid w:val="00C50B8B"/>
    <w:rsid w:val="00C60E8C"/>
    <w:rsid w:val="00C62CDF"/>
    <w:rsid w:val="00C64988"/>
    <w:rsid w:val="00C65715"/>
    <w:rsid w:val="00C678ED"/>
    <w:rsid w:val="00C70423"/>
    <w:rsid w:val="00C711E0"/>
    <w:rsid w:val="00C718C9"/>
    <w:rsid w:val="00C73CDC"/>
    <w:rsid w:val="00C74101"/>
    <w:rsid w:val="00C750DE"/>
    <w:rsid w:val="00C76552"/>
    <w:rsid w:val="00C777DD"/>
    <w:rsid w:val="00C80FF4"/>
    <w:rsid w:val="00C8379F"/>
    <w:rsid w:val="00C83C38"/>
    <w:rsid w:val="00C854E4"/>
    <w:rsid w:val="00CA15D2"/>
    <w:rsid w:val="00CA198E"/>
    <w:rsid w:val="00CA23A0"/>
    <w:rsid w:val="00CA4D34"/>
    <w:rsid w:val="00CA6857"/>
    <w:rsid w:val="00CB0A7D"/>
    <w:rsid w:val="00CB4591"/>
    <w:rsid w:val="00CB50C9"/>
    <w:rsid w:val="00CB7793"/>
    <w:rsid w:val="00CC790E"/>
    <w:rsid w:val="00CD1946"/>
    <w:rsid w:val="00CD3274"/>
    <w:rsid w:val="00CD44D8"/>
    <w:rsid w:val="00CD4FB9"/>
    <w:rsid w:val="00CD5271"/>
    <w:rsid w:val="00CD5809"/>
    <w:rsid w:val="00CD5C08"/>
    <w:rsid w:val="00CD66BB"/>
    <w:rsid w:val="00CD6F35"/>
    <w:rsid w:val="00CE0874"/>
    <w:rsid w:val="00CE1AE0"/>
    <w:rsid w:val="00CE29CF"/>
    <w:rsid w:val="00CE6087"/>
    <w:rsid w:val="00CF0634"/>
    <w:rsid w:val="00CF74DB"/>
    <w:rsid w:val="00D020D0"/>
    <w:rsid w:val="00D0426B"/>
    <w:rsid w:val="00D100F5"/>
    <w:rsid w:val="00D10E2F"/>
    <w:rsid w:val="00D1281D"/>
    <w:rsid w:val="00D14154"/>
    <w:rsid w:val="00D236FB"/>
    <w:rsid w:val="00D250ED"/>
    <w:rsid w:val="00D25EA8"/>
    <w:rsid w:val="00D27E8A"/>
    <w:rsid w:val="00D31462"/>
    <w:rsid w:val="00D342EB"/>
    <w:rsid w:val="00D40BF7"/>
    <w:rsid w:val="00D520A0"/>
    <w:rsid w:val="00D5466C"/>
    <w:rsid w:val="00D60C42"/>
    <w:rsid w:val="00D672D9"/>
    <w:rsid w:val="00D75E66"/>
    <w:rsid w:val="00D826C9"/>
    <w:rsid w:val="00D8295A"/>
    <w:rsid w:val="00D9070C"/>
    <w:rsid w:val="00D90E45"/>
    <w:rsid w:val="00DA12BA"/>
    <w:rsid w:val="00DA62D5"/>
    <w:rsid w:val="00DB0213"/>
    <w:rsid w:val="00DB0356"/>
    <w:rsid w:val="00DB1BAC"/>
    <w:rsid w:val="00DC1179"/>
    <w:rsid w:val="00DC52D7"/>
    <w:rsid w:val="00DD10EF"/>
    <w:rsid w:val="00DD4128"/>
    <w:rsid w:val="00DD4546"/>
    <w:rsid w:val="00DD4C56"/>
    <w:rsid w:val="00DD4FA3"/>
    <w:rsid w:val="00DE4877"/>
    <w:rsid w:val="00DE51D9"/>
    <w:rsid w:val="00DF2506"/>
    <w:rsid w:val="00DF3F2D"/>
    <w:rsid w:val="00DF5AC9"/>
    <w:rsid w:val="00E01C9C"/>
    <w:rsid w:val="00E022C6"/>
    <w:rsid w:val="00E04496"/>
    <w:rsid w:val="00E12500"/>
    <w:rsid w:val="00E1340B"/>
    <w:rsid w:val="00E13CAC"/>
    <w:rsid w:val="00E1593F"/>
    <w:rsid w:val="00E17E35"/>
    <w:rsid w:val="00E201E3"/>
    <w:rsid w:val="00E219DC"/>
    <w:rsid w:val="00E23A37"/>
    <w:rsid w:val="00E27872"/>
    <w:rsid w:val="00E42829"/>
    <w:rsid w:val="00E42AD1"/>
    <w:rsid w:val="00E453AD"/>
    <w:rsid w:val="00E51A6B"/>
    <w:rsid w:val="00E53B75"/>
    <w:rsid w:val="00E661C6"/>
    <w:rsid w:val="00E721B8"/>
    <w:rsid w:val="00E82A01"/>
    <w:rsid w:val="00E82D01"/>
    <w:rsid w:val="00E842E4"/>
    <w:rsid w:val="00E846E8"/>
    <w:rsid w:val="00E84EC2"/>
    <w:rsid w:val="00E85AF7"/>
    <w:rsid w:val="00E86D1A"/>
    <w:rsid w:val="00E875EC"/>
    <w:rsid w:val="00E908BE"/>
    <w:rsid w:val="00E9426F"/>
    <w:rsid w:val="00E95C59"/>
    <w:rsid w:val="00EA02D6"/>
    <w:rsid w:val="00EA3A58"/>
    <w:rsid w:val="00EA53CB"/>
    <w:rsid w:val="00EB2B60"/>
    <w:rsid w:val="00EC4D16"/>
    <w:rsid w:val="00ED1975"/>
    <w:rsid w:val="00ED7180"/>
    <w:rsid w:val="00EE3261"/>
    <w:rsid w:val="00EE63A4"/>
    <w:rsid w:val="00EE6FBF"/>
    <w:rsid w:val="00EE78FC"/>
    <w:rsid w:val="00EF43C7"/>
    <w:rsid w:val="00F00A1D"/>
    <w:rsid w:val="00F05FE3"/>
    <w:rsid w:val="00F064BE"/>
    <w:rsid w:val="00F202FC"/>
    <w:rsid w:val="00F244CB"/>
    <w:rsid w:val="00F311E9"/>
    <w:rsid w:val="00F50536"/>
    <w:rsid w:val="00F51C4B"/>
    <w:rsid w:val="00F5330C"/>
    <w:rsid w:val="00F538E9"/>
    <w:rsid w:val="00F55524"/>
    <w:rsid w:val="00F5552D"/>
    <w:rsid w:val="00F567A3"/>
    <w:rsid w:val="00F56E71"/>
    <w:rsid w:val="00F653C3"/>
    <w:rsid w:val="00F6620C"/>
    <w:rsid w:val="00F66CEC"/>
    <w:rsid w:val="00F6776F"/>
    <w:rsid w:val="00F702FD"/>
    <w:rsid w:val="00F72B68"/>
    <w:rsid w:val="00F733CD"/>
    <w:rsid w:val="00F73502"/>
    <w:rsid w:val="00F74080"/>
    <w:rsid w:val="00F82930"/>
    <w:rsid w:val="00F83BBB"/>
    <w:rsid w:val="00F84AAF"/>
    <w:rsid w:val="00F861C4"/>
    <w:rsid w:val="00F90150"/>
    <w:rsid w:val="00F90B73"/>
    <w:rsid w:val="00F94188"/>
    <w:rsid w:val="00F95992"/>
    <w:rsid w:val="00F96B12"/>
    <w:rsid w:val="00FA4532"/>
    <w:rsid w:val="00FA4977"/>
    <w:rsid w:val="00FA5D34"/>
    <w:rsid w:val="00FB036B"/>
    <w:rsid w:val="00FB7F5E"/>
    <w:rsid w:val="00FC00FE"/>
    <w:rsid w:val="00FC6C85"/>
    <w:rsid w:val="00FD0FA9"/>
    <w:rsid w:val="00FD2591"/>
    <w:rsid w:val="00FD295C"/>
    <w:rsid w:val="00FD2E11"/>
    <w:rsid w:val="00FE107B"/>
    <w:rsid w:val="00FE6FBC"/>
    <w:rsid w:val="00FF02FF"/>
    <w:rsid w:val="00FF072A"/>
    <w:rsid w:val="00FF2B3A"/>
    <w:rsid w:val="00FF3D68"/>
    <w:rsid w:val="00FF50BD"/>
    <w:rsid w:val="00FF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6D29D938"/>
  <w14:defaultImageDpi w14:val="300"/>
  <w15:docId w15:val="{56DE01F4-0C7E-3349-B2CA-E5E057C09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506"/>
    <w:rPr>
      <w:sz w:val="24"/>
      <w:szCs w:val="24"/>
      <w:lang w:val="en-IT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uppressAutoHyphens/>
      <w:outlineLvl w:val="0"/>
    </w:pPr>
    <w:rPr>
      <w:b/>
      <w:bCs/>
      <w:sz w:val="20"/>
      <w:szCs w:val="20"/>
      <w:lang w:val="it-IT" w:eastAsia="zh-CN"/>
    </w:rPr>
  </w:style>
  <w:style w:type="paragraph" w:styleId="Heading2">
    <w:name w:val="heading 2"/>
    <w:basedOn w:val="Normal"/>
    <w:next w:val="Normal"/>
    <w:qFormat/>
    <w:pPr>
      <w:keepNext/>
      <w:widowControl w:val="0"/>
      <w:numPr>
        <w:ilvl w:val="1"/>
        <w:numId w:val="1"/>
      </w:numPr>
      <w:suppressAutoHyphens/>
      <w:autoSpaceDE w:val="0"/>
      <w:outlineLvl w:val="1"/>
    </w:pPr>
    <w:rPr>
      <w:rFonts w:ascii="Arial" w:hAnsi="Arial" w:cs="Arial"/>
      <w:b/>
      <w:bCs/>
      <w:sz w:val="26"/>
      <w:szCs w:val="26"/>
      <w:u w:val="single"/>
      <w:lang w:val="it-IT" w:eastAsia="zh-CN"/>
    </w:rPr>
  </w:style>
  <w:style w:type="paragraph" w:styleId="Heading3">
    <w:name w:val="heading 3"/>
    <w:basedOn w:val="Normal"/>
    <w:next w:val="Normal"/>
    <w:qFormat/>
    <w:pPr>
      <w:keepNext/>
      <w:widowControl w:val="0"/>
      <w:numPr>
        <w:ilvl w:val="2"/>
        <w:numId w:val="1"/>
      </w:numPr>
      <w:suppressAutoHyphens/>
      <w:autoSpaceDE w:val="0"/>
      <w:ind w:left="4320" w:firstLine="0"/>
      <w:outlineLvl w:val="2"/>
    </w:pPr>
    <w:rPr>
      <w:rFonts w:ascii="Arial" w:hAnsi="Arial" w:cs="Arial"/>
      <w:b/>
      <w:bCs/>
      <w:i/>
      <w:iCs/>
      <w:sz w:val="26"/>
      <w:szCs w:val="26"/>
      <w:lang w:val="it-IT" w:eastAsia="zh-CN"/>
    </w:rPr>
  </w:style>
  <w:style w:type="paragraph" w:styleId="Heading4">
    <w:name w:val="heading 4"/>
    <w:basedOn w:val="Normal"/>
    <w:next w:val="Normal"/>
    <w:qFormat/>
    <w:pPr>
      <w:keepNext/>
      <w:widowControl w:val="0"/>
      <w:numPr>
        <w:ilvl w:val="3"/>
        <w:numId w:val="1"/>
      </w:numPr>
      <w:suppressAutoHyphens/>
      <w:autoSpaceDE w:val="0"/>
      <w:outlineLvl w:val="3"/>
    </w:pPr>
    <w:rPr>
      <w:rFonts w:ascii="Arial" w:hAnsi="Arial" w:cs="Arial"/>
      <w:b/>
      <w:bCs/>
      <w:sz w:val="26"/>
      <w:szCs w:val="26"/>
      <w:lang w:val="it-IT" w:eastAsia="zh-CN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ilvl w:val="4"/>
        <w:numId w:val="1"/>
      </w:numPr>
      <w:suppressAutoHyphens/>
      <w:autoSpaceDE w:val="0"/>
      <w:ind w:left="0" w:right="900" w:firstLine="0"/>
      <w:jc w:val="both"/>
      <w:outlineLvl w:val="4"/>
    </w:pPr>
    <w:rPr>
      <w:rFonts w:ascii="Arial" w:hAnsi="Arial" w:cs="Arial"/>
      <w:sz w:val="26"/>
      <w:szCs w:val="26"/>
      <w:lang w:val="it-IT" w:eastAsia="zh-CN"/>
    </w:rPr>
  </w:style>
  <w:style w:type="paragraph" w:styleId="Heading6">
    <w:name w:val="heading 6"/>
    <w:basedOn w:val="Normal"/>
    <w:next w:val="Normal"/>
    <w:qFormat/>
    <w:pPr>
      <w:keepNext/>
      <w:widowControl w:val="0"/>
      <w:numPr>
        <w:ilvl w:val="5"/>
        <w:numId w:val="1"/>
      </w:numPr>
      <w:suppressAutoHyphens/>
      <w:autoSpaceDE w:val="0"/>
      <w:outlineLvl w:val="5"/>
    </w:pPr>
    <w:rPr>
      <w:rFonts w:ascii="Arial" w:hAnsi="Arial" w:cs="Arial"/>
      <w:b/>
      <w:bCs/>
      <w:sz w:val="20"/>
      <w:szCs w:val="20"/>
      <w:u w:val="single"/>
      <w:lang w:val="it-IT" w:eastAsia="zh-CN"/>
    </w:rPr>
  </w:style>
  <w:style w:type="paragraph" w:styleId="Heading7">
    <w:name w:val="heading 7"/>
    <w:basedOn w:val="Normal"/>
    <w:next w:val="Normal"/>
    <w:qFormat/>
    <w:pPr>
      <w:keepNext/>
      <w:widowControl w:val="0"/>
      <w:numPr>
        <w:ilvl w:val="6"/>
        <w:numId w:val="1"/>
      </w:numPr>
      <w:suppressAutoHyphens/>
      <w:autoSpaceDE w:val="0"/>
      <w:outlineLvl w:val="6"/>
    </w:pPr>
    <w:rPr>
      <w:rFonts w:ascii="Arial" w:hAnsi="Arial" w:cs="Arial"/>
      <w:sz w:val="26"/>
      <w:szCs w:val="26"/>
      <w:lang w:val="it-IT" w:eastAsia="zh-CN"/>
    </w:rPr>
  </w:style>
  <w:style w:type="paragraph" w:styleId="Heading8">
    <w:name w:val="heading 8"/>
    <w:basedOn w:val="Normal"/>
    <w:next w:val="Normal"/>
    <w:qFormat/>
    <w:pPr>
      <w:keepNext/>
      <w:widowControl w:val="0"/>
      <w:numPr>
        <w:ilvl w:val="7"/>
        <w:numId w:val="1"/>
      </w:numPr>
      <w:suppressAutoHyphens/>
      <w:autoSpaceDE w:val="0"/>
      <w:ind w:left="360" w:firstLine="0"/>
      <w:outlineLvl w:val="7"/>
    </w:pPr>
    <w:rPr>
      <w:rFonts w:ascii="Arial" w:hAnsi="Arial" w:cs="Arial"/>
      <w:sz w:val="26"/>
      <w:szCs w:val="26"/>
      <w:lang w:val="it-IT" w:eastAsia="zh-CN"/>
    </w:rPr>
  </w:style>
  <w:style w:type="paragraph" w:styleId="Heading9">
    <w:name w:val="heading 9"/>
    <w:basedOn w:val="Intestazione1"/>
    <w:next w:val="BodyText"/>
    <w:qFormat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strike w:val="0"/>
      <w:dstrike w:val="0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2z0">
    <w:name w:val="WW8Num2z0"/>
    <w:rPr>
      <w:strike w:val="0"/>
      <w:dstrike w:val="0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5z0">
    <w:name w:val="WW8Num5z0"/>
    <w:rPr>
      <w:rFonts w:ascii="Tahoma" w:eastAsia="Times New Roman" w:hAnsi="Tahoma" w:cs="Tahoma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Times New Roman"/>
    </w:rPr>
  </w:style>
  <w:style w:type="character" w:customStyle="1" w:styleId="WW8Num12z0">
    <w:name w:val="WW8Num12z0"/>
    <w:rPr>
      <w:strike w:val="0"/>
      <w:dstrike w:val="0"/>
    </w:rPr>
  </w:style>
  <w:style w:type="character" w:customStyle="1" w:styleId="WW8Num17z0">
    <w:name w:val="WW8Num17z0"/>
    <w:rPr>
      <w:rFonts w:ascii="Wingdings" w:hAnsi="Wingdings" w:cs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Times New Roman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Times New Roman"/>
    </w:rPr>
  </w:style>
  <w:style w:type="character" w:customStyle="1" w:styleId="WW8Num18z3">
    <w:name w:val="WW8Num18z3"/>
    <w:rPr>
      <w:rFonts w:ascii="Symbol" w:hAnsi="Symbol" w:cs="Times New Roman"/>
    </w:rPr>
  </w:style>
  <w:style w:type="character" w:customStyle="1" w:styleId="WW8Num24z0">
    <w:name w:val="WW8Num24z0"/>
    <w:rPr>
      <w:rFonts w:ascii="Wingdings" w:hAnsi="Wingdings" w:cs="Times New Roman"/>
    </w:rPr>
  </w:style>
  <w:style w:type="character" w:customStyle="1" w:styleId="WW8Num24z3">
    <w:name w:val="WW8Num24z3"/>
    <w:rPr>
      <w:rFonts w:ascii="Symbol" w:hAnsi="Symbol" w:cs="Times New Roman"/>
    </w:rPr>
  </w:style>
  <w:style w:type="character" w:customStyle="1" w:styleId="WW8Num24z4">
    <w:name w:val="WW8Num24z4"/>
    <w:rPr>
      <w:rFonts w:ascii="Courier New" w:hAnsi="Courier New" w:cs="Courier New"/>
    </w:rPr>
  </w:style>
  <w:style w:type="character" w:customStyle="1" w:styleId="WW8Num28z0">
    <w:name w:val="WW8Num28z0"/>
    <w:rPr>
      <w:rFonts w:ascii="Wingdings" w:hAnsi="Wingdings" w:cs="Times New Roman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3">
    <w:name w:val="WW8Num28z3"/>
    <w:rPr>
      <w:rFonts w:ascii="Symbol" w:hAnsi="Symbol" w:cs="Times New Roman"/>
    </w:rPr>
  </w:style>
  <w:style w:type="character" w:customStyle="1" w:styleId="WW8Num30z0">
    <w:name w:val="WW8Num30z0"/>
    <w:rPr>
      <w:rFonts w:ascii="Symbol" w:eastAsia="Times New Roman" w:hAnsi="Symbol" w:cs="Times New Roman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5z0">
    <w:name w:val="WW8Num35z0"/>
    <w:rPr>
      <w:rFonts w:ascii="Symbol" w:eastAsia="Times New Roman" w:hAnsi="Symbol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41z0">
    <w:name w:val="WW8Num41z0"/>
    <w:rPr>
      <w:rFonts w:ascii="Times New Roman" w:eastAsia="Times New Roman" w:hAnsi="Times New Roman" w:cs="Times New Roman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4z1">
    <w:name w:val="WW8Num44z1"/>
    <w:rPr>
      <w:rFonts w:ascii="Symbol" w:eastAsia="Times New Roman" w:hAnsi="Symbol" w:cs="Times New Roman"/>
    </w:rPr>
  </w:style>
  <w:style w:type="character" w:customStyle="1" w:styleId="Carpredefinitoparagrafo">
    <w:name w:val="Car. predefinito paragrafo"/>
  </w:style>
  <w:style w:type="character" w:styleId="Hyperlink">
    <w:name w:val="Hyperlink"/>
    <w:rPr>
      <w:color w:val="0000FF"/>
      <w:u w:val="single"/>
    </w:rPr>
  </w:style>
  <w:style w:type="character" w:customStyle="1" w:styleId="Titolo1Carattere">
    <w:name w:val="Titolo 1 Carattere"/>
    <w:rPr>
      <w:b/>
      <w:bCs/>
    </w:rPr>
  </w:style>
  <w:style w:type="character" w:customStyle="1" w:styleId="TestonormaleCarattere">
    <w:name w:val="Testo normale Carattere"/>
    <w:rPr>
      <w:rFonts w:ascii="Consolas" w:eastAsia="Calibri" w:hAnsi="Consolas" w:cs="Times New Roman"/>
      <w:sz w:val="21"/>
      <w:szCs w:val="21"/>
    </w:rPr>
  </w:style>
  <w:style w:type="character" w:customStyle="1" w:styleId="PidipaginaCarattere">
    <w:name w:val="Piè di pagina Carattere"/>
    <w:basedOn w:val="Carpredefinitoparagrafo"/>
  </w:style>
  <w:style w:type="character" w:customStyle="1" w:styleId="Testononproporzionale">
    <w:name w:val="Testo non proporzionale"/>
    <w:rPr>
      <w:rFonts w:ascii="DejaVu Sans Mono" w:eastAsia="DejaVu Sans" w:hAnsi="DejaVu Sans Mono" w:cs="DejaVu Sans Mono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customStyle="1" w:styleId="Caratteredinumerazione">
    <w:name w:val="Carattere di numerazione"/>
  </w:style>
  <w:style w:type="paragraph" w:customStyle="1" w:styleId="Intestazione1">
    <w:name w:val="Intestazione1"/>
    <w:basedOn w:val="Normal"/>
    <w:next w:val="BodyText"/>
    <w:pPr>
      <w:keepNext/>
      <w:suppressAutoHyphens/>
      <w:spacing w:before="240" w:after="120"/>
    </w:pPr>
    <w:rPr>
      <w:rFonts w:ascii="Arial" w:eastAsia="DejaVu Sans" w:hAnsi="Arial" w:cs="DejaVu Sans"/>
      <w:sz w:val="28"/>
      <w:szCs w:val="28"/>
      <w:lang w:val="it-IT" w:eastAsia="zh-CN"/>
    </w:rPr>
  </w:style>
  <w:style w:type="paragraph" w:styleId="BodyText">
    <w:name w:val="Body Text"/>
    <w:basedOn w:val="Normal"/>
    <w:pPr>
      <w:widowControl w:val="0"/>
      <w:suppressAutoHyphens/>
      <w:autoSpaceDE w:val="0"/>
      <w:ind w:right="6480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uppressAutoHyphens/>
      <w:spacing w:before="120" w:after="120"/>
    </w:pPr>
    <w:rPr>
      <w:i/>
      <w:iCs/>
      <w:lang w:val="it-IT" w:eastAsia="zh-CN"/>
    </w:rPr>
  </w:style>
  <w:style w:type="paragraph" w:customStyle="1" w:styleId="Indice">
    <w:name w:val="Indice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styleId="Header">
    <w:name w:val="header"/>
    <w:basedOn w:val="Normal"/>
    <w:link w:val="HeaderChar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BodyTextIndent">
    <w:name w:val="Body Text Indent"/>
    <w:basedOn w:val="Normal"/>
    <w:pPr>
      <w:widowControl w:val="0"/>
      <w:suppressAutoHyphens/>
      <w:autoSpaceDE w:val="0"/>
    </w:pPr>
    <w:rPr>
      <w:rFonts w:ascii="Arial" w:hAnsi="Arial" w:cs="Arial"/>
      <w:sz w:val="26"/>
      <w:szCs w:val="26"/>
      <w:lang w:val="it-IT" w:eastAsia="zh-CN"/>
    </w:rPr>
  </w:style>
  <w:style w:type="paragraph" w:customStyle="1" w:styleId="Testodelblocco">
    <w:name w:val="Testo del blocco"/>
    <w:basedOn w:val="Normal"/>
    <w:pPr>
      <w:widowControl w:val="0"/>
      <w:tabs>
        <w:tab w:val="left" w:pos="9770"/>
      </w:tabs>
      <w:suppressAutoHyphens/>
      <w:autoSpaceDE w:val="0"/>
      <w:ind w:left="993" w:right="-11"/>
      <w:jc w:val="both"/>
    </w:pPr>
    <w:rPr>
      <w:rFonts w:ascii="Arial" w:hAnsi="Arial" w:cs="Arial"/>
      <w:sz w:val="26"/>
      <w:szCs w:val="26"/>
      <w:lang w:val="it-IT" w:eastAsia="zh-CN"/>
    </w:rPr>
  </w:style>
  <w:style w:type="paragraph" w:customStyle="1" w:styleId="Rientrocorpodeltesto21">
    <w:name w:val="Rientro corpo del testo 21"/>
    <w:basedOn w:val="Normal"/>
    <w:pPr>
      <w:widowControl w:val="0"/>
      <w:suppressAutoHyphens/>
      <w:autoSpaceDE w:val="0"/>
      <w:ind w:left="993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BalloonText">
    <w:name w:val="Balloon Text"/>
    <w:basedOn w:val="Normal"/>
    <w:pPr>
      <w:suppressAutoHyphens/>
    </w:pPr>
    <w:rPr>
      <w:rFonts w:ascii="Tahoma" w:hAnsi="Tahoma" w:cs="Tahoma"/>
      <w:sz w:val="16"/>
      <w:szCs w:val="16"/>
      <w:lang w:val="it-IT" w:eastAsia="zh-CN"/>
    </w:rPr>
  </w:style>
  <w:style w:type="paragraph" w:styleId="Title">
    <w:name w:val="Title"/>
    <w:basedOn w:val="Normal"/>
    <w:next w:val="Subtitle"/>
    <w:qFormat/>
    <w:pPr>
      <w:suppressAutoHyphens/>
      <w:jc w:val="center"/>
    </w:pPr>
    <w:rPr>
      <w:rFonts w:ascii="Arial" w:hAnsi="Arial" w:cs="Arial"/>
      <w:b/>
      <w:bCs/>
      <w:lang w:val="it-IT" w:eastAsia="zh-CN"/>
    </w:rPr>
  </w:style>
  <w:style w:type="paragraph" w:styleId="Subtitle">
    <w:name w:val="Subtitle"/>
    <w:basedOn w:val="Normal"/>
    <w:next w:val="BodyText"/>
    <w:qFormat/>
    <w:pPr>
      <w:suppressAutoHyphens/>
      <w:jc w:val="both"/>
    </w:pPr>
    <w:rPr>
      <w:rFonts w:ascii="Verdana" w:hAnsi="Verdana" w:cs="Verdana"/>
      <w:b/>
      <w:bCs/>
      <w:lang w:val="it-IT" w:eastAsia="zh-CN"/>
    </w:rPr>
  </w:style>
  <w:style w:type="paragraph" w:styleId="z-TopofForm">
    <w:name w:val="HTML Top of Form"/>
    <w:basedOn w:val="Normal"/>
    <w:pPr>
      <w:suppressAutoHyphens/>
    </w:pPr>
    <w:rPr>
      <w:szCs w:val="20"/>
      <w:lang w:val="en-GB" w:eastAsia="zh-CN"/>
    </w:rPr>
  </w:style>
  <w:style w:type="paragraph" w:customStyle="1" w:styleId="Testonormale1">
    <w:name w:val="Testo normale1"/>
    <w:basedOn w:val="Normal"/>
    <w:pPr>
      <w:suppressAutoHyphens/>
    </w:pPr>
    <w:rPr>
      <w:rFonts w:ascii="Consolas" w:eastAsia="Calibri" w:hAnsi="Consolas"/>
      <w:sz w:val="21"/>
      <w:szCs w:val="21"/>
      <w:lang w:val="it-IT" w:eastAsia="zh-CN"/>
    </w:rPr>
  </w:style>
  <w:style w:type="paragraph" w:customStyle="1" w:styleId="Sfondoacolori-Colore31">
    <w:name w:val="Sfondo a colori - Colore 31"/>
    <w:basedOn w:val="Normal"/>
    <w:qFormat/>
    <w:pPr>
      <w:suppressAutoHyphens/>
      <w:ind w:left="720"/>
    </w:pPr>
    <w:rPr>
      <w:rFonts w:ascii="Calibri" w:eastAsia="Calibri" w:hAnsi="Calibri" w:cs="Calibri"/>
      <w:sz w:val="22"/>
      <w:szCs w:val="22"/>
      <w:lang w:val="it-IT" w:eastAsia="zh-CN"/>
    </w:rPr>
  </w:style>
  <w:style w:type="paragraph" w:customStyle="1" w:styleId="Contenutotabella">
    <w:name w:val="Contenuto tabella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M11">
    <w:name w:val="CM11"/>
    <w:basedOn w:val="Normal"/>
    <w:next w:val="Normal"/>
    <w:pPr>
      <w:widowControl w:val="0"/>
      <w:suppressAutoHyphens/>
      <w:autoSpaceDE w:val="0"/>
    </w:pPr>
    <w:rPr>
      <w:rFonts w:ascii="Arial" w:hAnsi="Arial" w:cs="Arial"/>
      <w:lang w:val="it-IT" w:eastAsia="zh-CN"/>
    </w:rPr>
  </w:style>
  <w:style w:type="paragraph" w:customStyle="1" w:styleId="CM4">
    <w:name w:val="CM4"/>
    <w:basedOn w:val="Normal"/>
    <w:next w:val="Normal"/>
    <w:pPr>
      <w:widowControl w:val="0"/>
      <w:suppressAutoHyphens/>
      <w:autoSpaceDE w:val="0"/>
      <w:spacing w:line="223" w:lineRule="atLeast"/>
    </w:pPr>
    <w:rPr>
      <w:rFonts w:ascii="Arial" w:hAnsi="Arial" w:cs="Arial"/>
      <w:lang w:val="it-IT" w:eastAsia="zh-CN"/>
    </w:rPr>
  </w:style>
  <w:style w:type="paragraph" w:customStyle="1" w:styleId="Intestazione10">
    <w:name w:val="Intestazione 10"/>
    <w:basedOn w:val="Intestazione1"/>
    <w:next w:val="BodyText"/>
    <w:pPr>
      <w:numPr>
        <w:numId w:val="2"/>
      </w:numPr>
    </w:pPr>
    <w:rPr>
      <w:b/>
      <w:bCs/>
      <w:sz w:val="21"/>
      <w:szCs w:val="21"/>
    </w:rPr>
  </w:style>
  <w:style w:type="character" w:customStyle="1" w:styleId="voce1">
    <w:name w:val="voce1"/>
    <w:rsid w:val="00745764"/>
    <w:rPr>
      <w:rFonts w:ascii="Arial" w:hAnsi="Arial" w:cs="Arial" w:hint="default"/>
      <w:sz w:val="18"/>
      <w:szCs w:val="18"/>
    </w:rPr>
  </w:style>
  <w:style w:type="paragraph" w:customStyle="1" w:styleId="Default">
    <w:name w:val="Default"/>
    <w:rsid w:val="000E5790"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945CE"/>
    <w:pPr>
      <w:suppressAutoHyphens/>
      <w:ind w:left="720"/>
      <w:contextualSpacing/>
    </w:pPr>
    <w:rPr>
      <w:sz w:val="20"/>
      <w:szCs w:val="20"/>
      <w:lang w:val="it-IT" w:eastAsia="zh-CN"/>
    </w:rPr>
  </w:style>
  <w:style w:type="character" w:customStyle="1" w:styleId="HeaderChar">
    <w:name w:val="Header Char"/>
    <w:basedOn w:val="DefaultParagraphFont"/>
    <w:link w:val="Header"/>
    <w:rsid w:val="00342DFB"/>
    <w:rPr>
      <w:lang w:eastAsia="zh-CN"/>
    </w:rPr>
  </w:style>
  <w:style w:type="paragraph" w:styleId="NormalWeb">
    <w:name w:val="Normal (Web)"/>
    <w:basedOn w:val="Normal"/>
    <w:uiPriority w:val="99"/>
    <w:unhideWhenUsed/>
    <w:rsid w:val="00207A50"/>
    <w:pPr>
      <w:spacing w:before="100" w:beforeAutospacing="1" w:after="100" w:afterAutospacing="1"/>
    </w:pPr>
    <w:rPr>
      <w:rFonts w:ascii="Times" w:hAnsi="Times"/>
      <w:sz w:val="20"/>
      <w:szCs w:val="20"/>
      <w:lang w:val="en-US" w:eastAsia="it-IT"/>
    </w:rPr>
  </w:style>
  <w:style w:type="character" w:customStyle="1" w:styleId="FooterChar">
    <w:name w:val="Footer Char"/>
    <w:basedOn w:val="DefaultParagraphFont"/>
    <w:link w:val="Footer"/>
    <w:uiPriority w:val="99"/>
    <w:rsid w:val="00C21195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st">
    <w:name w:val="st"/>
    <w:basedOn w:val="DefaultParagraphFont"/>
    <w:rsid w:val="00FA4977"/>
  </w:style>
  <w:style w:type="character" w:customStyle="1" w:styleId="apple-converted-space">
    <w:name w:val="apple-converted-space"/>
    <w:basedOn w:val="DefaultParagraphFont"/>
    <w:rsid w:val="001C4C4B"/>
  </w:style>
  <w:style w:type="paragraph" w:customStyle="1" w:styleId="Standard">
    <w:name w:val="Standard"/>
    <w:rsid w:val="00A67553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3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9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0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5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804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9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42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73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9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67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0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0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1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5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2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23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990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2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12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12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1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8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6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67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11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94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38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0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44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06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54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0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26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82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27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19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99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339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4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61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1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1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12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76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59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7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85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94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3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7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8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7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50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4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3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5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9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4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93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8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64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4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9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14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29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97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65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7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79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2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9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4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63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20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50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2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38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3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7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2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89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58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629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28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4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0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34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34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7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93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0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0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7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01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32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68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44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5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308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5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6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77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87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95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64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57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1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1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8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57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25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14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9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1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68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56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01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1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9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77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14245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37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26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28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61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57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48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3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70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76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35613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333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979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96798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4227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1595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075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3830739">
                                                          <w:blockQuote w:val="1"/>
                                                          <w:marLeft w:val="720"/>
                                                          <w:marRight w:val="72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3233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65686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67908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3556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848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3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81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7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04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802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9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84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0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7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2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50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60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74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8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7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85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5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3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2DD76C-8ADB-304B-9A42-7BF35BDB0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/>
  <Company/>
  <LinksUpToDate>false</LinksUpToDate>
  <CharactersWithSpaces>1630</CharactersWithSpaces>
  <SharedDoc>false</SharedDoc>
  <HyperlinkBase/>
  <HLinks>
    <vt:vector size="6" baseType="variant">
      <vt:variant>
        <vt:i4>262164</vt:i4>
      </vt:variant>
      <vt:variant>
        <vt:i4>-1</vt:i4>
      </vt:variant>
      <vt:variant>
        <vt:i4>2052</vt:i4>
      </vt:variant>
      <vt:variant>
        <vt:i4>1</vt:i4>
      </vt:variant>
      <vt:variant>
        <vt:lpwstr>Screen Shot 2013-06-19 at 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Ufficio Progetti</cp:lastModifiedBy>
  <cp:revision>34</cp:revision>
  <cp:lastPrinted>2020-07-30T17:41:00Z</cp:lastPrinted>
  <dcterms:created xsi:type="dcterms:W3CDTF">2020-08-06T04:50:00Z</dcterms:created>
  <dcterms:modified xsi:type="dcterms:W3CDTF">2026-05-27T16:16:00Z</dcterms:modified>
  <cp:category/>
</cp:coreProperties>
</file>