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73318C6B" w14:textId="5272AD7F" w:rsidR="00AA17A5" w:rsidRDefault="00897B4C" w:rsidP="00AA17A5">
      <w:pPr>
        <w:snapToGrid w:val="0"/>
        <w:ind w:right="-86"/>
        <w:contextualSpacing/>
        <w:rPr>
          <w:i/>
          <w:iCs/>
          <w:color w:val="000000" w:themeColor="text1"/>
          <w:sz w:val="18"/>
          <w:szCs w:val="18"/>
        </w:rPr>
      </w:pPr>
      <w:r>
        <w:rPr>
          <w:i/>
          <w:iCs/>
          <w:color w:val="000000" w:themeColor="text1"/>
          <w:sz w:val="18"/>
          <w:szCs w:val="18"/>
        </w:rPr>
        <w:t>Da mettere su carta intestata della</w:t>
      </w:r>
    </w:p>
    <w:p w14:paraId="09272E5D" w14:textId="77777777" w:rsidR="00897B4C" w:rsidRDefault="00897B4C" w:rsidP="00AA17A5">
      <w:pPr>
        <w:snapToGrid w:val="0"/>
        <w:ind w:right="-86"/>
        <w:contextualSpacing/>
        <w:rPr>
          <w:i/>
          <w:iCs/>
          <w:color w:val="000000" w:themeColor="text1"/>
          <w:sz w:val="18"/>
          <w:szCs w:val="18"/>
        </w:rPr>
      </w:pPr>
      <w:r w:rsidRPr="00897B4C">
        <w:rPr>
          <w:i/>
          <w:iCs/>
          <w:color w:val="000000" w:themeColor="text1"/>
          <w:sz w:val="18"/>
          <w:szCs w:val="18"/>
        </w:rPr>
        <w:t>Fondazione Orchestra Sinfonica</w:t>
      </w:r>
    </w:p>
    <w:p w14:paraId="2A7134AD" w14:textId="222539CD" w:rsidR="00897B4C" w:rsidRDefault="00897B4C" w:rsidP="00AA17A5">
      <w:pPr>
        <w:snapToGrid w:val="0"/>
        <w:ind w:right="-86"/>
        <w:contextualSpacing/>
        <w:rPr>
          <w:i/>
          <w:iCs/>
          <w:color w:val="000000" w:themeColor="text1"/>
          <w:sz w:val="18"/>
          <w:szCs w:val="18"/>
        </w:rPr>
      </w:pPr>
      <w:r w:rsidRPr="00897B4C">
        <w:rPr>
          <w:i/>
          <w:iCs/>
          <w:color w:val="000000" w:themeColor="text1"/>
          <w:sz w:val="18"/>
          <w:szCs w:val="18"/>
        </w:rPr>
        <w:t>e Coro Sinfonico di Milano Giuseppe Verdi</w:t>
      </w:r>
    </w:p>
    <w:p w14:paraId="64BC7C21" w14:textId="77777777" w:rsidR="00897B4C" w:rsidRDefault="00897B4C" w:rsidP="00AA17A5">
      <w:pPr>
        <w:snapToGrid w:val="0"/>
        <w:ind w:right="-86"/>
        <w:contextualSpacing/>
        <w:rPr>
          <w:i/>
          <w:iCs/>
          <w:color w:val="000000" w:themeColor="text1"/>
          <w:sz w:val="18"/>
          <w:szCs w:val="18"/>
        </w:rPr>
      </w:pPr>
    </w:p>
    <w:p w14:paraId="58C43F6F" w14:textId="77777777" w:rsidR="00897B4C" w:rsidRDefault="00897B4C" w:rsidP="00897B4C">
      <w:pPr>
        <w:tabs>
          <w:tab w:val="left" w:pos="5670"/>
        </w:tabs>
        <w:ind w:right="-52"/>
        <w:rPr>
          <w:sz w:val="18"/>
          <w:szCs w:val="18"/>
        </w:rPr>
      </w:pPr>
    </w:p>
    <w:p w14:paraId="580C14A4" w14:textId="42BC9C48" w:rsidR="00897B4C" w:rsidRPr="00EF2035" w:rsidRDefault="00897B4C" w:rsidP="00897B4C">
      <w:pPr>
        <w:tabs>
          <w:tab w:val="left" w:pos="5670"/>
        </w:tabs>
        <w:ind w:right="-52"/>
        <w:rPr>
          <w:sz w:val="18"/>
          <w:szCs w:val="18"/>
        </w:rPr>
      </w:pPr>
      <w:r w:rsidRPr="00EF2035">
        <w:rPr>
          <w:sz w:val="18"/>
          <w:szCs w:val="18"/>
        </w:rPr>
        <w:t>Fondazione Orchestra Sinfonica e Coro Sinfonico di Milano Giuseppe Verdi</w:t>
      </w:r>
    </w:p>
    <w:p w14:paraId="6280CF50" w14:textId="77777777" w:rsidR="00897B4C" w:rsidRDefault="00897B4C" w:rsidP="00897B4C">
      <w:pPr>
        <w:tabs>
          <w:tab w:val="left" w:pos="5670"/>
        </w:tabs>
        <w:ind w:right="-52"/>
        <w:rPr>
          <w:sz w:val="18"/>
          <w:szCs w:val="18"/>
        </w:rPr>
      </w:pPr>
      <w:r w:rsidRPr="00EF2035">
        <w:rPr>
          <w:sz w:val="18"/>
          <w:szCs w:val="18"/>
        </w:rPr>
        <w:t>Piazza Tito Lucrezio Caro, 1 – 20136 Milano</w:t>
      </w:r>
    </w:p>
    <w:p w14:paraId="029E13F2" w14:textId="77777777" w:rsidR="00897B4C" w:rsidRDefault="00897B4C" w:rsidP="00897B4C">
      <w:pPr>
        <w:tabs>
          <w:tab w:val="left" w:pos="5670"/>
        </w:tabs>
        <w:ind w:right="-52"/>
        <w:rPr>
          <w:sz w:val="18"/>
          <w:szCs w:val="18"/>
        </w:rPr>
      </w:pPr>
      <w:r w:rsidRPr="00EF2035">
        <w:rPr>
          <w:sz w:val="18"/>
          <w:szCs w:val="18"/>
        </w:rPr>
        <w:t>Codice Fiscale C.F. 97119590152 | Partita IVA P.Iva 11024950153</w:t>
      </w:r>
    </w:p>
    <w:p w14:paraId="3FBC15ED" w14:textId="663861F0" w:rsidR="00916357" w:rsidRDefault="00916357" w:rsidP="00916357">
      <w:pPr>
        <w:tabs>
          <w:tab w:val="left" w:pos="5670"/>
        </w:tabs>
        <w:ind w:right="-52"/>
        <w:rPr>
          <w:iCs/>
          <w:color w:val="000000" w:themeColor="text1"/>
          <w:sz w:val="18"/>
          <w:szCs w:val="18"/>
        </w:rPr>
      </w:pPr>
    </w:p>
    <w:p w14:paraId="6D596921" w14:textId="77777777" w:rsidR="00897B4C" w:rsidRDefault="00897B4C" w:rsidP="00916357">
      <w:pPr>
        <w:tabs>
          <w:tab w:val="left" w:pos="5670"/>
        </w:tabs>
        <w:ind w:right="-52"/>
        <w:rPr>
          <w:iCs/>
          <w:color w:val="000000" w:themeColor="text1"/>
          <w:sz w:val="18"/>
          <w:szCs w:val="18"/>
        </w:rPr>
      </w:pPr>
    </w:p>
    <w:p w14:paraId="4A285311" w14:textId="77777777" w:rsidR="00897B4C" w:rsidRDefault="00897B4C" w:rsidP="00916357">
      <w:pPr>
        <w:tabs>
          <w:tab w:val="left" w:pos="5670"/>
        </w:tabs>
        <w:ind w:right="-52"/>
        <w:rPr>
          <w:iCs/>
          <w:color w:val="000000" w:themeColor="text1"/>
          <w:sz w:val="18"/>
          <w:szCs w:val="18"/>
        </w:rPr>
      </w:pPr>
    </w:p>
    <w:p w14:paraId="6E7E3540" w14:textId="3D5A2491" w:rsidR="00897B4C" w:rsidRDefault="00897B4C" w:rsidP="00897B4C">
      <w:pPr>
        <w:tabs>
          <w:tab w:val="left" w:pos="5670"/>
        </w:tabs>
        <w:ind w:right="-52"/>
        <w:jc w:val="right"/>
        <w:rPr>
          <w:iCs/>
          <w:color w:val="000000" w:themeColor="text1"/>
          <w:sz w:val="18"/>
          <w:szCs w:val="18"/>
        </w:rPr>
      </w:pPr>
      <w:r>
        <w:rPr>
          <w:iCs/>
          <w:color w:val="000000" w:themeColor="text1"/>
          <w:sz w:val="18"/>
          <w:szCs w:val="18"/>
        </w:rPr>
        <w:t>Spettabile Fondazione Ravello</w:t>
      </w:r>
    </w:p>
    <w:p w14:paraId="68ED7B11" w14:textId="5A2C20BE" w:rsidR="00897B4C" w:rsidRDefault="00897B4C" w:rsidP="00897B4C">
      <w:pPr>
        <w:tabs>
          <w:tab w:val="left" w:pos="5670"/>
        </w:tabs>
        <w:ind w:right="-52"/>
        <w:jc w:val="right"/>
        <w:rPr>
          <w:iCs/>
          <w:color w:val="000000" w:themeColor="text1"/>
          <w:sz w:val="18"/>
          <w:szCs w:val="18"/>
        </w:rPr>
      </w:pPr>
      <w:r>
        <w:rPr>
          <w:iCs/>
          <w:color w:val="000000" w:themeColor="text1"/>
          <w:sz w:val="18"/>
          <w:szCs w:val="18"/>
        </w:rPr>
        <w:t>Piazza Duomo snc | 84010 Ravello (SA)</w:t>
      </w:r>
    </w:p>
    <w:p w14:paraId="5BE6D6DA" w14:textId="53431F17" w:rsidR="00897B4C" w:rsidRDefault="00897B4C" w:rsidP="00897B4C">
      <w:pPr>
        <w:tabs>
          <w:tab w:val="left" w:pos="5670"/>
        </w:tabs>
        <w:ind w:right="-52"/>
        <w:jc w:val="right"/>
        <w:rPr>
          <w:iCs/>
          <w:color w:val="000000" w:themeColor="text1"/>
          <w:sz w:val="18"/>
          <w:szCs w:val="18"/>
        </w:rPr>
      </w:pPr>
      <w:r>
        <w:rPr>
          <w:iCs/>
          <w:color w:val="000000" w:themeColor="text1"/>
          <w:sz w:val="18"/>
          <w:szCs w:val="18"/>
        </w:rPr>
        <w:t>C.F. e P.IVA 03918610654</w:t>
      </w:r>
    </w:p>
    <w:p w14:paraId="6BD26C55" w14:textId="77777777" w:rsidR="00897B4C" w:rsidRDefault="00897B4C" w:rsidP="00916357">
      <w:pPr>
        <w:tabs>
          <w:tab w:val="left" w:pos="5670"/>
        </w:tabs>
        <w:ind w:right="-52"/>
        <w:rPr>
          <w:iCs/>
          <w:color w:val="000000" w:themeColor="text1"/>
          <w:sz w:val="18"/>
          <w:szCs w:val="18"/>
        </w:rPr>
      </w:pPr>
    </w:p>
    <w:p w14:paraId="06638DA7" w14:textId="77777777" w:rsidR="00897B4C" w:rsidRDefault="00897B4C" w:rsidP="00897B4C">
      <w:pPr>
        <w:ind w:right="-52"/>
        <w:jc w:val="both"/>
        <w:rPr>
          <w:color w:val="000000" w:themeColor="text1"/>
          <w:sz w:val="18"/>
          <w:szCs w:val="18"/>
        </w:rPr>
      </w:pPr>
      <w:r w:rsidRPr="00EF2035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EF2035">
        <w:rPr>
          <w:b/>
          <w:bCs/>
          <w:color w:val="000000" w:themeColor="text1"/>
          <w:sz w:val="18"/>
          <w:szCs w:val="18"/>
        </w:rPr>
        <w:t xml:space="preserve"> </w:t>
      </w:r>
      <w:r w:rsidRPr="00EF2035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</w:t>
      </w:r>
    </w:p>
    <w:p w14:paraId="343DF76A" w14:textId="77777777" w:rsidR="00897B4C" w:rsidRDefault="00897B4C" w:rsidP="00897B4C">
      <w:pPr>
        <w:ind w:right="-52"/>
        <w:jc w:val="both"/>
        <w:rPr>
          <w:color w:val="000000" w:themeColor="text1"/>
          <w:sz w:val="18"/>
          <w:szCs w:val="18"/>
        </w:rPr>
      </w:pPr>
    </w:p>
    <w:p w14:paraId="48497CBE" w14:textId="77777777" w:rsidR="00897B4C" w:rsidRPr="00EF2035" w:rsidRDefault="00897B4C" w:rsidP="00897B4C">
      <w:pPr>
        <w:ind w:right="-52"/>
        <w:rPr>
          <w:color w:val="000000" w:themeColor="text1"/>
          <w:sz w:val="18"/>
          <w:szCs w:val="18"/>
        </w:rPr>
      </w:pPr>
      <w:r w:rsidRPr="00EF2035">
        <w:rPr>
          <w:color w:val="000000" w:themeColor="text1"/>
          <w:sz w:val="18"/>
          <w:szCs w:val="18"/>
        </w:rPr>
        <w:t>Sabato 11 luglio 2026 | Chiesa San Giovanni del Toro ore 18.00</w:t>
      </w:r>
    </w:p>
    <w:p w14:paraId="464359B1" w14:textId="77777777" w:rsidR="00897B4C" w:rsidRPr="00EF2035" w:rsidRDefault="00897B4C" w:rsidP="00897B4C">
      <w:pPr>
        <w:ind w:right="-52"/>
        <w:rPr>
          <w:color w:val="000000" w:themeColor="text1"/>
          <w:sz w:val="18"/>
          <w:szCs w:val="18"/>
        </w:rPr>
      </w:pPr>
      <w:r w:rsidRPr="00EF2035">
        <w:rPr>
          <w:color w:val="000000" w:themeColor="text1"/>
          <w:sz w:val="18"/>
          <w:szCs w:val="18"/>
        </w:rPr>
        <w:t>Ensemble dell’Orchestra Sinfonica di Milano</w:t>
      </w:r>
    </w:p>
    <w:p w14:paraId="20D4BEE2" w14:textId="77777777" w:rsidR="00897B4C" w:rsidRPr="00EF2035" w:rsidRDefault="00897B4C" w:rsidP="00897B4C">
      <w:pPr>
        <w:ind w:right="-52"/>
        <w:rPr>
          <w:color w:val="000000" w:themeColor="text1"/>
          <w:sz w:val="18"/>
          <w:szCs w:val="18"/>
        </w:rPr>
      </w:pPr>
      <w:r w:rsidRPr="00EF2035">
        <w:rPr>
          <w:color w:val="000000" w:themeColor="text1"/>
          <w:sz w:val="18"/>
          <w:szCs w:val="18"/>
        </w:rPr>
        <w:t>direttore Luca Francesconi</w:t>
      </w:r>
    </w:p>
    <w:p w14:paraId="1CABA6F1" w14:textId="77777777" w:rsidR="00897B4C" w:rsidRDefault="00897B4C" w:rsidP="00897B4C">
      <w:pPr>
        <w:ind w:right="-52"/>
        <w:rPr>
          <w:color w:val="000000" w:themeColor="text1"/>
          <w:sz w:val="18"/>
          <w:szCs w:val="18"/>
        </w:rPr>
      </w:pPr>
      <w:r w:rsidRPr="00EF2035">
        <w:rPr>
          <w:color w:val="000000" w:themeColor="text1"/>
          <w:sz w:val="18"/>
          <w:szCs w:val="18"/>
        </w:rPr>
        <w:t>Luca Francesconi, Risonanze d’Orfeo</w:t>
      </w:r>
    </w:p>
    <w:p w14:paraId="5DD6AA99" w14:textId="77777777" w:rsidR="00897B4C" w:rsidRPr="004719CB" w:rsidRDefault="00897B4C" w:rsidP="00916357">
      <w:pPr>
        <w:tabs>
          <w:tab w:val="left" w:pos="5670"/>
        </w:tabs>
        <w:ind w:right="-52"/>
        <w:rPr>
          <w:iCs/>
          <w:color w:val="000000" w:themeColor="text1"/>
          <w:sz w:val="18"/>
          <w:szCs w:val="18"/>
        </w:rPr>
      </w:pPr>
    </w:p>
    <w:p w14:paraId="0D012BA7" w14:textId="30D33A84" w:rsidR="00B2103E" w:rsidRPr="00916357" w:rsidRDefault="00B2103E" w:rsidP="00097AB1">
      <w:pPr>
        <w:snapToGrid w:val="0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  <w:r w:rsidRPr="00916357">
        <w:rPr>
          <w:b/>
          <w:bCs/>
          <w:color w:val="000000" w:themeColor="text1"/>
          <w:sz w:val="18"/>
          <w:szCs w:val="18"/>
        </w:rPr>
        <w:t xml:space="preserve">OFFERTA ECONOMICA </w:t>
      </w:r>
    </w:p>
    <w:p w14:paraId="56F8D992" w14:textId="77777777" w:rsidR="00B2103E" w:rsidRPr="003B3E74" w:rsidRDefault="00B2103E" w:rsidP="00097AB1">
      <w:pPr>
        <w:snapToGrid w:val="0"/>
        <w:ind w:right="-86"/>
        <w:contextualSpacing/>
        <w:jc w:val="both"/>
        <w:rPr>
          <w:i/>
          <w:iCs/>
          <w:color w:val="000000" w:themeColor="text1"/>
          <w:sz w:val="18"/>
          <w:szCs w:val="18"/>
        </w:rPr>
      </w:pPr>
    </w:p>
    <w:p w14:paraId="7AB36652" w14:textId="50B14358" w:rsidR="00DC6DFE" w:rsidRPr="00897B4C" w:rsidRDefault="00E97810" w:rsidP="00897B4C">
      <w:pPr>
        <w:ind w:right="-52"/>
        <w:rPr>
          <w:color w:val="000000" w:themeColor="text1"/>
          <w:sz w:val="18"/>
          <w:szCs w:val="18"/>
        </w:rPr>
      </w:pPr>
      <w:r w:rsidRPr="003B3E74">
        <w:rPr>
          <w:sz w:val="18"/>
          <w:szCs w:val="18"/>
          <w:lang w:val="it-IT"/>
        </w:rPr>
        <w:t>Facendo seguito alla vostra lettera di invito</w:t>
      </w:r>
      <w:r w:rsidR="00DC6DFE" w:rsidRPr="003B3E74">
        <w:rPr>
          <w:sz w:val="18"/>
          <w:szCs w:val="18"/>
          <w:lang w:val="it-IT"/>
        </w:rPr>
        <w:t xml:space="preserve"> prot. </w:t>
      </w:r>
      <w:r w:rsidR="00A569F6">
        <w:rPr>
          <w:sz w:val="18"/>
          <w:szCs w:val="18"/>
          <w:lang w:val="it-IT"/>
        </w:rPr>
        <w:t>_____</w:t>
      </w:r>
      <w:r w:rsidR="009D3BAD" w:rsidRPr="003B3E74">
        <w:rPr>
          <w:sz w:val="18"/>
          <w:szCs w:val="18"/>
          <w:lang w:val="it-IT"/>
        </w:rPr>
        <w:t xml:space="preserve"> </w:t>
      </w:r>
      <w:r w:rsidR="003A5ADA" w:rsidRPr="003B3E74">
        <w:rPr>
          <w:sz w:val="18"/>
          <w:szCs w:val="18"/>
          <w:lang w:val="it-IT"/>
        </w:rPr>
        <w:t>/</w:t>
      </w:r>
      <w:r w:rsidR="009D3BAD" w:rsidRPr="003B3E74">
        <w:rPr>
          <w:sz w:val="18"/>
          <w:szCs w:val="18"/>
          <w:lang w:val="it-IT"/>
        </w:rPr>
        <w:t>202</w:t>
      </w:r>
      <w:r w:rsidR="00A569F6">
        <w:rPr>
          <w:sz w:val="18"/>
          <w:szCs w:val="18"/>
          <w:lang w:val="it-IT"/>
        </w:rPr>
        <w:t>6</w:t>
      </w:r>
      <w:r w:rsidRPr="003B3E74">
        <w:rPr>
          <w:sz w:val="18"/>
          <w:szCs w:val="18"/>
          <w:lang w:val="it-IT"/>
        </w:rPr>
        <w:t xml:space="preserve">, confermiamo la </w:t>
      </w:r>
      <w:r w:rsidR="00D8056A" w:rsidRPr="003B3E74">
        <w:rPr>
          <w:sz w:val="18"/>
          <w:szCs w:val="18"/>
          <w:lang w:val="it-IT"/>
        </w:rPr>
        <w:t xml:space="preserve">partecipazione </w:t>
      </w:r>
      <w:r w:rsidR="00897B4C">
        <w:rPr>
          <w:rFonts w:eastAsiaTheme="minorHAnsi"/>
          <w:sz w:val="18"/>
          <w:szCs w:val="18"/>
          <w:lang w:val="it-IT" w:eastAsia="en-US"/>
        </w:rPr>
        <w:t>della formazione musicale “</w:t>
      </w:r>
      <w:r w:rsidR="00897B4C" w:rsidRPr="00EF2035">
        <w:rPr>
          <w:color w:val="000000" w:themeColor="text1"/>
          <w:sz w:val="18"/>
          <w:szCs w:val="18"/>
        </w:rPr>
        <w:t>Ensemble dell’Orchestra Sinfonica di Milano</w:t>
      </w:r>
      <w:r w:rsidR="00897B4C">
        <w:rPr>
          <w:color w:val="000000" w:themeColor="text1"/>
          <w:sz w:val="18"/>
          <w:szCs w:val="18"/>
        </w:rPr>
        <w:t>”</w:t>
      </w:r>
      <w:r w:rsidR="00A569F6">
        <w:rPr>
          <w:rFonts w:eastAsiaTheme="minorHAnsi"/>
          <w:sz w:val="18"/>
          <w:szCs w:val="18"/>
          <w:lang w:val="it-IT" w:eastAsia="en-US"/>
        </w:rPr>
        <w:t xml:space="preserve"> </w:t>
      </w:r>
      <w:r w:rsidR="00097AB1" w:rsidRPr="003B3E74">
        <w:rPr>
          <w:rFonts w:eastAsia="SimSun"/>
          <w:bCs/>
          <w:iCs/>
          <w:kern w:val="3"/>
          <w:sz w:val="18"/>
          <w:szCs w:val="18"/>
          <w:lang w:val="it-IT" w:eastAsia="en-US"/>
        </w:rPr>
        <w:t xml:space="preserve">nell’ambito del seguente </w:t>
      </w:r>
      <w:r w:rsidR="00454FD2" w:rsidRPr="003B3E74">
        <w:rPr>
          <w:rFonts w:eastAsia="SimSun"/>
          <w:bCs/>
          <w:iCs/>
          <w:kern w:val="3"/>
          <w:sz w:val="18"/>
          <w:szCs w:val="18"/>
          <w:lang w:val="it-IT" w:eastAsia="en-US"/>
        </w:rPr>
        <w:t>concerto</w:t>
      </w:r>
      <w:r w:rsidR="00097AB1" w:rsidRPr="003B3E74">
        <w:rPr>
          <w:rFonts w:eastAsia="SimSun"/>
          <w:bCs/>
          <w:iCs/>
          <w:kern w:val="3"/>
          <w:sz w:val="18"/>
          <w:szCs w:val="18"/>
          <w:lang w:val="it-IT" w:eastAsia="en-US"/>
        </w:rPr>
        <w:t>:</w:t>
      </w:r>
    </w:p>
    <w:p w14:paraId="6CF364C9" w14:textId="77777777" w:rsidR="00897B4C" w:rsidRDefault="00897B4C" w:rsidP="00897B4C">
      <w:pPr>
        <w:ind w:right="-52"/>
        <w:jc w:val="both"/>
        <w:rPr>
          <w:color w:val="000000" w:themeColor="text1"/>
          <w:sz w:val="18"/>
          <w:szCs w:val="18"/>
        </w:rPr>
      </w:pPr>
    </w:p>
    <w:p w14:paraId="11DC3AA9" w14:textId="77777777" w:rsidR="00897B4C" w:rsidRPr="00EF2035" w:rsidRDefault="00897B4C" w:rsidP="00897B4C">
      <w:pPr>
        <w:ind w:right="-52"/>
        <w:rPr>
          <w:color w:val="000000" w:themeColor="text1"/>
          <w:sz w:val="18"/>
          <w:szCs w:val="18"/>
        </w:rPr>
      </w:pPr>
      <w:r w:rsidRPr="00EF2035">
        <w:rPr>
          <w:color w:val="000000" w:themeColor="text1"/>
          <w:sz w:val="18"/>
          <w:szCs w:val="18"/>
        </w:rPr>
        <w:t>Sabato 11 luglio 2026 | Chiesa San Giovanni del Toro ore 18.00</w:t>
      </w:r>
    </w:p>
    <w:p w14:paraId="48C326F5" w14:textId="77777777" w:rsidR="00897B4C" w:rsidRPr="00EF2035" w:rsidRDefault="00897B4C" w:rsidP="00897B4C">
      <w:pPr>
        <w:ind w:right="-52"/>
        <w:rPr>
          <w:color w:val="000000" w:themeColor="text1"/>
          <w:sz w:val="18"/>
          <w:szCs w:val="18"/>
        </w:rPr>
      </w:pPr>
      <w:r w:rsidRPr="00EF2035">
        <w:rPr>
          <w:color w:val="000000" w:themeColor="text1"/>
          <w:sz w:val="18"/>
          <w:szCs w:val="18"/>
        </w:rPr>
        <w:t>Ensemble dell’Orchestra Sinfonica di Milano</w:t>
      </w:r>
    </w:p>
    <w:p w14:paraId="01BA5C60" w14:textId="77777777" w:rsidR="00897B4C" w:rsidRPr="00EF2035" w:rsidRDefault="00897B4C" w:rsidP="00897B4C">
      <w:pPr>
        <w:ind w:right="-52"/>
        <w:rPr>
          <w:color w:val="000000" w:themeColor="text1"/>
          <w:sz w:val="18"/>
          <w:szCs w:val="18"/>
        </w:rPr>
      </w:pPr>
      <w:r w:rsidRPr="00EF2035">
        <w:rPr>
          <w:color w:val="000000" w:themeColor="text1"/>
          <w:sz w:val="18"/>
          <w:szCs w:val="18"/>
        </w:rPr>
        <w:t>direttore Luca Francesconi</w:t>
      </w:r>
    </w:p>
    <w:p w14:paraId="65767A68" w14:textId="77777777" w:rsidR="00897B4C" w:rsidRDefault="00897B4C" w:rsidP="00897B4C">
      <w:pPr>
        <w:ind w:right="-52"/>
        <w:rPr>
          <w:color w:val="000000" w:themeColor="text1"/>
          <w:sz w:val="18"/>
          <w:szCs w:val="18"/>
        </w:rPr>
      </w:pPr>
      <w:r w:rsidRPr="00EF2035">
        <w:rPr>
          <w:color w:val="000000" w:themeColor="text1"/>
          <w:sz w:val="18"/>
          <w:szCs w:val="18"/>
        </w:rPr>
        <w:t>Luca Francesconi, Risonanze d’Orfeo</w:t>
      </w:r>
    </w:p>
    <w:p w14:paraId="22A99A3B" w14:textId="77777777" w:rsidR="00897B4C" w:rsidRPr="00EF2035" w:rsidRDefault="00897B4C" w:rsidP="00897B4C">
      <w:pPr>
        <w:ind w:right="-52"/>
        <w:rPr>
          <w:color w:val="000000" w:themeColor="text1"/>
          <w:sz w:val="18"/>
          <w:szCs w:val="18"/>
        </w:rPr>
      </w:pPr>
    </w:p>
    <w:p w14:paraId="03CDA7E5" w14:textId="77777777" w:rsidR="00897B4C" w:rsidRPr="003B3E74" w:rsidRDefault="00897B4C" w:rsidP="00454FD2">
      <w:pPr>
        <w:pStyle w:val="NormalWeb"/>
        <w:spacing w:before="0" w:beforeAutospacing="0" w:after="0" w:afterAutospacing="0"/>
        <w:rPr>
          <w:rFonts w:eastAsia="SimSun"/>
          <w:bCs/>
          <w:iCs/>
          <w:kern w:val="3"/>
          <w:sz w:val="18"/>
          <w:szCs w:val="18"/>
          <w:lang w:val="it-IT" w:eastAsia="en-US"/>
        </w:rPr>
      </w:pPr>
    </w:p>
    <w:p w14:paraId="04076F1E" w14:textId="4A85AB63" w:rsidR="003B3E74" w:rsidRPr="003B3E74" w:rsidRDefault="003B3E74" w:rsidP="00193AE9">
      <w:pPr>
        <w:rPr>
          <w:b/>
          <w:bCs/>
          <w:sz w:val="18"/>
          <w:szCs w:val="18"/>
        </w:rPr>
      </w:pPr>
      <w:r w:rsidRPr="003B3E74">
        <w:rPr>
          <w:b/>
          <w:bCs/>
          <w:sz w:val="18"/>
          <w:szCs w:val="18"/>
        </w:rPr>
        <w:t xml:space="preserve">Si richiede l’importo omnicomprensivo di euro </w:t>
      </w:r>
      <w:r w:rsidR="00A569F6">
        <w:rPr>
          <w:b/>
          <w:bCs/>
          <w:sz w:val="18"/>
          <w:szCs w:val="18"/>
        </w:rPr>
        <w:t>_______________</w:t>
      </w:r>
      <w:r w:rsidRPr="003B3E74">
        <w:rPr>
          <w:b/>
          <w:bCs/>
          <w:sz w:val="18"/>
          <w:szCs w:val="18"/>
        </w:rPr>
        <w:t xml:space="preserve"> oltre iva di legge.</w:t>
      </w:r>
    </w:p>
    <w:p w14:paraId="2C3E8D18" w14:textId="77777777" w:rsidR="003B3E74" w:rsidRDefault="003B3E74" w:rsidP="003B3E74">
      <w:pPr>
        <w:rPr>
          <w:sz w:val="18"/>
          <w:szCs w:val="18"/>
        </w:rPr>
      </w:pPr>
    </w:p>
    <w:p w14:paraId="580D3AB7" w14:textId="77777777" w:rsidR="00A569F6" w:rsidRDefault="00A569F6" w:rsidP="003B3E74">
      <w:pPr>
        <w:rPr>
          <w:sz w:val="18"/>
          <w:szCs w:val="18"/>
        </w:rPr>
      </w:pPr>
      <w:r>
        <w:rPr>
          <w:sz w:val="18"/>
          <w:szCs w:val="18"/>
        </w:rPr>
        <w:t>Tale importo include</w:t>
      </w:r>
    </w:p>
    <w:p w14:paraId="1900282F" w14:textId="350E4768" w:rsidR="00A569F6" w:rsidRDefault="00A569F6" w:rsidP="00A569F6">
      <w:pPr>
        <w:pStyle w:val="ListParagraph"/>
        <w:numPr>
          <w:ilvl w:val="0"/>
          <w:numId w:val="31"/>
        </w:numPr>
        <w:rPr>
          <w:sz w:val="18"/>
          <w:szCs w:val="18"/>
        </w:rPr>
      </w:pPr>
      <w:r w:rsidRPr="00A569F6">
        <w:rPr>
          <w:sz w:val="18"/>
          <w:szCs w:val="18"/>
        </w:rPr>
        <w:t>il compenso per il personale artistico (professori d’orchestra) e per il personale al seguito dell’orchestra</w:t>
      </w:r>
      <w:r>
        <w:rPr>
          <w:sz w:val="18"/>
          <w:szCs w:val="18"/>
        </w:rPr>
        <w:t xml:space="preserve"> ed i relativi oneri fiscali e contributivi;</w:t>
      </w:r>
    </w:p>
    <w:p w14:paraId="0393B400" w14:textId="541189ED" w:rsidR="00A569F6" w:rsidRPr="00A569F6" w:rsidRDefault="00A569F6" w:rsidP="00A569F6">
      <w:pPr>
        <w:pStyle w:val="ListParagraph"/>
        <w:numPr>
          <w:ilvl w:val="0"/>
          <w:numId w:val="31"/>
        </w:numPr>
        <w:rPr>
          <w:sz w:val="18"/>
          <w:szCs w:val="18"/>
        </w:rPr>
      </w:pPr>
      <w:r>
        <w:rPr>
          <w:sz w:val="18"/>
          <w:szCs w:val="18"/>
        </w:rPr>
        <w:t>le spese organizzative funzionali alla partecipazione dell’Orchestra (viaggi, trasporti locali, pernottamenti, vitto, per diem, trasporto strumenti per Orchestra)</w:t>
      </w:r>
      <w:r w:rsidR="00897B4C">
        <w:rPr>
          <w:sz w:val="18"/>
          <w:szCs w:val="18"/>
        </w:rPr>
        <w:t>.</w:t>
      </w:r>
    </w:p>
    <w:p w14:paraId="4A3CE146" w14:textId="77777777" w:rsidR="00A569F6" w:rsidRPr="003B3E74" w:rsidRDefault="00A569F6" w:rsidP="003B3E74">
      <w:pPr>
        <w:rPr>
          <w:sz w:val="18"/>
          <w:szCs w:val="18"/>
        </w:rPr>
      </w:pPr>
    </w:p>
    <w:p w14:paraId="11F5F8F3" w14:textId="7A5DE95F" w:rsidR="00A569F6" w:rsidRDefault="003B3E74" w:rsidP="00193AE9">
      <w:pPr>
        <w:spacing w:line="276" w:lineRule="auto"/>
        <w:ind w:right="-86"/>
        <w:rPr>
          <w:sz w:val="18"/>
          <w:szCs w:val="18"/>
        </w:rPr>
      </w:pPr>
      <w:r w:rsidRPr="003B3E74">
        <w:rPr>
          <w:sz w:val="18"/>
          <w:szCs w:val="18"/>
        </w:rPr>
        <w:t>Restano a carico della Fondazione Ravello</w:t>
      </w:r>
      <w:r w:rsidR="00A569F6">
        <w:rPr>
          <w:sz w:val="18"/>
          <w:szCs w:val="18"/>
        </w:rPr>
        <w:t>:</w:t>
      </w:r>
    </w:p>
    <w:p w14:paraId="6CD68BCA" w14:textId="427069A9" w:rsidR="00A569F6" w:rsidRPr="00A569F6" w:rsidRDefault="003B3E74" w:rsidP="00A569F6">
      <w:pPr>
        <w:pStyle w:val="ListParagraph"/>
        <w:numPr>
          <w:ilvl w:val="0"/>
          <w:numId w:val="30"/>
        </w:numPr>
        <w:spacing w:line="276" w:lineRule="auto"/>
        <w:ind w:right="-86"/>
        <w:rPr>
          <w:sz w:val="18"/>
          <w:szCs w:val="18"/>
        </w:rPr>
      </w:pPr>
      <w:r w:rsidRPr="00A569F6">
        <w:rPr>
          <w:sz w:val="18"/>
          <w:szCs w:val="18"/>
        </w:rPr>
        <w:t>i costi organizzativi in loco</w:t>
      </w:r>
      <w:r w:rsidR="00897B4C">
        <w:rPr>
          <w:sz w:val="18"/>
          <w:szCs w:val="18"/>
        </w:rPr>
        <w:t>;</w:t>
      </w:r>
    </w:p>
    <w:p w14:paraId="5B6A3588" w14:textId="09320F52" w:rsidR="00A569F6" w:rsidRPr="00A569F6" w:rsidRDefault="003B3E74" w:rsidP="00A569F6">
      <w:pPr>
        <w:pStyle w:val="ListParagraph"/>
        <w:numPr>
          <w:ilvl w:val="0"/>
          <w:numId w:val="30"/>
        </w:numPr>
        <w:spacing w:line="276" w:lineRule="auto"/>
        <w:ind w:right="-86"/>
        <w:rPr>
          <w:sz w:val="18"/>
          <w:szCs w:val="18"/>
        </w:rPr>
      </w:pPr>
      <w:r w:rsidRPr="00A569F6">
        <w:rPr>
          <w:sz w:val="18"/>
          <w:szCs w:val="18"/>
        </w:rPr>
        <w:t>sedie e leggii</w:t>
      </w:r>
      <w:r w:rsidR="00A569F6" w:rsidRPr="00A569F6">
        <w:rPr>
          <w:sz w:val="18"/>
          <w:szCs w:val="18"/>
        </w:rPr>
        <w:t xml:space="preserve"> per i professori d’orchestra</w:t>
      </w:r>
      <w:r w:rsidR="00A569F6">
        <w:rPr>
          <w:sz w:val="18"/>
          <w:szCs w:val="18"/>
        </w:rPr>
        <w:t>;</w:t>
      </w:r>
    </w:p>
    <w:p w14:paraId="2CA818D8" w14:textId="05FBD7DA" w:rsidR="00193AE9" w:rsidRPr="00A569F6" w:rsidRDefault="00193AE9" w:rsidP="00A569F6">
      <w:pPr>
        <w:pStyle w:val="ListParagraph"/>
        <w:numPr>
          <w:ilvl w:val="0"/>
          <w:numId w:val="30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A569F6">
        <w:rPr>
          <w:color w:val="000000" w:themeColor="text1"/>
          <w:sz w:val="18"/>
          <w:szCs w:val="18"/>
          <w:lang w:eastAsia="en-US"/>
        </w:rPr>
        <w:t>Diritti SIAE</w:t>
      </w:r>
      <w:r w:rsidR="00A569F6">
        <w:rPr>
          <w:color w:val="000000" w:themeColor="text1"/>
          <w:sz w:val="18"/>
          <w:szCs w:val="18"/>
          <w:lang w:eastAsia="en-US"/>
        </w:rPr>
        <w:t>.</w:t>
      </w:r>
    </w:p>
    <w:p w14:paraId="7E6A382C" w14:textId="77777777" w:rsidR="00104A55" w:rsidRPr="003B3E74" w:rsidRDefault="00104A55" w:rsidP="00D00620">
      <w:p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</w:p>
    <w:p w14:paraId="5CDC4B89" w14:textId="11E7A323" w:rsidR="00D00620" w:rsidRPr="003B3E74" w:rsidRDefault="00D00620" w:rsidP="00D00620">
      <w:p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3B3E74">
        <w:rPr>
          <w:color w:val="000000" w:themeColor="text1"/>
          <w:sz w:val="18"/>
          <w:szCs w:val="18"/>
          <w:lang w:eastAsia="en-US"/>
        </w:rPr>
        <w:t xml:space="preserve">Si allegano: </w:t>
      </w:r>
    </w:p>
    <w:p w14:paraId="78D59678" w14:textId="3AA394B1" w:rsidR="00F97AFD" w:rsidRPr="003B3E74" w:rsidRDefault="00F97AFD" w:rsidP="00F97AFD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3B3E74">
        <w:rPr>
          <w:color w:val="000000" w:themeColor="text1"/>
          <w:sz w:val="18"/>
          <w:szCs w:val="18"/>
          <w:lang w:eastAsia="en-US"/>
        </w:rPr>
        <w:t>Dichiarazione ex artt. 94 e ss del D.Lgs. 36/2023;</w:t>
      </w:r>
    </w:p>
    <w:p w14:paraId="23C60D2D" w14:textId="2C280AB5" w:rsidR="00A5609E" w:rsidRPr="003B3E74" w:rsidRDefault="00A5609E" w:rsidP="008F5F33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3B3E74">
        <w:rPr>
          <w:color w:val="000000" w:themeColor="text1"/>
          <w:sz w:val="18"/>
          <w:szCs w:val="18"/>
          <w:lang w:eastAsia="en-US"/>
        </w:rPr>
        <w:t>Dichiarazione di rappresentanza artistica</w:t>
      </w:r>
      <w:r w:rsidR="00231CF8" w:rsidRPr="003B3E74">
        <w:rPr>
          <w:color w:val="000000" w:themeColor="text1"/>
          <w:sz w:val="18"/>
          <w:szCs w:val="18"/>
          <w:lang w:eastAsia="en-US"/>
        </w:rPr>
        <w:t>;</w:t>
      </w:r>
    </w:p>
    <w:p w14:paraId="312AF61C" w14:textId="77777777" w:rsidR="00897B4C" w:rsidRPr="00EF2035" w:rsidRDefault="00897B4C" w:rsidP="00897B4C">
      <w:pPr>
        <w:pStyle w:val="ListParagraph"/>
        <w:numPr>
          <w:ilvl w:val="0"/>
          <w:numId w:val="25"/>
        </w:numPr>
        <w:snapToGrid w:val="0"/>
        <w:ind w:right="-52"/>
        <w:rPr>
          <w:color w:val="000000" w:themeColor="text1"/>
          <w:sz w:val="18"/>
          <w:szCs w:val="18"/>
        </w:rPr>
      </w:pPr>
      <w:r w:rsidRPr="00EF2035">
        <w:rPr>
          <w:color w:val="000000" w:themeColor="text1"/>
          <w:sz w:val="18"/>
          <w:szCs w:val="18"/>
        </w:rPr>
        <w:t xml:space="preserve">Breve descrizione delle attività della </w:t>
      </w:r>
      <w:r w:rsidRPr="00EF2035">
        <w:rPr>
          <w:sz w:val="18"/>
          <w:szCs w:val="18"/>
        </w:rPr>
        <w:t>Fondazione Orchestra Sinfonica e Coro Sinfonico di Milano Giuseppe Verdi</w:t>
      </w:r>
      <w:r>
        <w:rPr>
          <w:color w:val="000000" w:themeColor="text1"/>
          <w:sz w:val="18"/>
          <w:szCs w:val="18"/>
        </w:rPr>
        <w:t xml:space="preserve"> e della formazione musicale </w:t>
      </w:r>
      <w:r>
        <w:rPr>
          <w:sz w:val="18"/>
          <w:szCs w:val="18"/>
        </w:rPr>
        <w:t>“</w:t>
      </w:r>
      <w:r w:rsidRPr="00EF2035">
        <w:rPr>
          <w:i/>
          <w:iCs/>
          <w:color w:val="000000" w:themeColor="text1"/>
          <w:sz w:val="18"/>
          <w:szCs w:val="18"/>
        </w:rPr>
        <w:t>Ensemble dell’Orchestra Sinfonica di Milano</w:t>
      </w:r>
      <w:r>
        <w:rPr>
          <w:color w:val="000000" w:themeColor="text1"/>
          <w:sz w:val="18"/>
          <w:szCs w:val="18"/>
        </w:rPr>
        <w:t>”;</w:t>
      </w:r>
    </w:p>
    <w:p w14:paraId="4277B50E" w14:textId="76CF9A24" w:rsidR="00193AE9" w:rsidRPr="003B3E74" w:rsidRDefault="00193AE9" w:rsidP="008F5F33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>
        <w:rPr>
          <w:color w:val="000000" w:themeColor="text1"/>
          <w:sz w:val="18"/>
          <w:szCs w:val="18"/>
          <w:lang w:eastAsia="en-US"/>
        </w:rPr>
        <w:t>Biografia del Direttore d’Orchestra;</w:t>
      </w:r>
    </w:p>
    <w:p w14:paraId="2439C188" w14:textId="610BA279" w:rsidR="00B83171" w:rsidRPr="003B3E74" w:rsidRDefault="00B83171" w:rsidP="00B83171">
      <w:pPr>
        <w:pStyle w:val="ListParagraph"/>
        <w:numPr>
          <w:ilvl w:val="0"/>
          <w:numId w:val="25"/>
        </w:numPr>
        <w:spacing w:line="276" w:lineRule="auto"/>
        <w:ind w:right="-86"/>
        <w:rPr>
          <w:color w:val="000000" w:themeColor="text1"/>
          <w:sz w:val="18"/>
          <w:szCs w:val="18"/>
          <w:lang w:eastAsia="en-US"/>
        </w:rPr>
      </w:pPr>
      <w:r w:rsidRPr="003B3E74">
        <w:rPr>
          <w:color w:val="000000" w:themeColor="text1"/>
          <w:sz w:val="18"/>
          <w:szCs w:val="18"/>
          <w:lang w:eastAsia="en-US"/>
        </w:rPr>
        <w:t>Documento di riconoscimento del legale rappresentante.</w:t>
      </w:r>
    </w:p>
    <w:p w14:paraId="648CCAA0" w14:textId="75FE97B1" w:rsidR="00AD3AB2" w:rsidRDefault="00AD3AB2" w:rsidP="00F95992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4EA9093B" w14:textId="77777777" w:rsidR="00A569F6" w:rsidRPr="003B3E74" w:rsidRDefault="00A569F6" w:rsidP="00F95992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00F60839" w14:textId="0A0A7F6D" w:rsidR="00D97B51" w:rsidRPr="003B3E74" w:rsidRDefault="00897B4C" w:rsidP="00231CF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  <w:lang w:val="it-IT"/>
        </w:rPr>
        <w:t>Milano</w:t>
      </w:r>
      <w:r w:rsidR="008F5F33" w:rsidRPr="003B3E74">
        <w:rPr>
          <w:color w:val="000000" w:themeColor="text1"/>
          <w:sz w:val="18"/>
          <w:szCs w:val="18"/>
          <w:lang w:val="it-IT"/>
        </w:rPr>
        <w:t xml:space="preserve">, </w:t>
      </w:r>
      <w:r w:rsidR="00A569F6">
        <w:rPr>
          <w:color w:val="000000" w:themeColor="text1"/>
          <w:sz w:val="18"/>
          <w:szCs w:val="18"/>
          <w:lang w:val="it-IT"/>
        </w:rPr>
        <w:t>____________________</w:t>
      </w:r>
    </w:p>
    <w:p w14:paraId="6F3FB5ED" w14:textId="77777777" w:rsidR="00B2103E" w:rsidRPr="003B3E74" w:rsidRDefault="00B2103E" w:rsidP="00B2103E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3CEA2AD2" w14:textId="4082E4E7" w:rsidR="00AF58DB" w:rsidRPr="003B3E74" w:rsidRDefault="00AD3AB2" w:rsidP="00B2103E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3B3E74">
        <w:rPr>
          <w:color w:val="000000" w:themeColor="text1"/>
          <w:sz w:val="18"/>
          <w:szCs w:val="18"/>
        </w:rPr>
        <w:t>_______________________________</w:t>
      </w:r>
      <w:r w:rsidR="00A569F6">
        <w:rPr>
          <w:color w:val="000000" w:themeColor="text1"/>
          <w:sz w:val="18"/>
          <w:szCs w:val="18"/>
        </w:rPr>
        <w:t>_______</w:t>
      </w:r>
    </w:p>
    <w:p w14:paraId="67FAEC6E" w14:textId="77777777" w:rsidR="00897B4C" w:rsidRDefault="00897B4C" w:rsidP="00A569F6">
      <w:pPr>
        <w:snapToGrid w:val="0"/>
        <w:ind w:right="-86"/>
        <w:contextualSpacing/>
        <w:rPr>
          <w:sz w:val="18"/>
          <w:szCs w:val="18"/>
          <w:lang w:val="it-IT"/>
        </w:rPr>
      </w:pPr>
      <w:r w:rsidRPr="00EF2035">
        <w:rPr>
          <w:sz w:val="18"/>
          <w:szCs w:val="18"/>
          <w:lang w:val="it-IT"/>
        </w:rPr>
        <w:t>Fondazione Orchestra Sinfonica</w:t>
      </w:r>
    </w:p>
    <w:p w14:paraId="20FCFD2D" w14:textId="49A4E0A4" w:rsidR="00897B4C" w:rsidRDefault="00897B4C" w:rsidP="00A569F6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EF2035">
        <w:rPr>
          <w:sz w:val="18"/>
          <w:szCs w:val="18"/>
          <w:lang w:val="it-IT"/>
        </w:rPr>
        <w:t>e Coro Sinfonico</w:t>
      </w:r>
      <w:r>
        <w:rPr>
          <w:sz w:val="18"/>
          <w:szCs w:val="18"/>
          <w:lang w:val="it-IT"/>
        </w:rPr>
        <w:t xml:space="preserve"> </w:t>
      </w:r>
      <w:r w:rsidRPr="00EF2035">
        <w:rPr>
          <w:sz w:val="18"/>
          <w:szCs w:val="18"/>
          <w:lang w:val="it-IT"/>
        </w:rPr>
        <w:t>di Milano Giuseppe Verdi</w:t>
      </w:r>
    </w:p>
    <w:p w14:paraId="7961C8DD" w14:textId="3FA11059" w:rsidR="00A569F6" w:rsidRPr="003B3E74" w:rsidRDefault="00A569F6" w:rsidP="00A569F6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>
        <w:rPr>
          <w:color w:val="000000" w:themeColor="text1"/>
          <w:sz w:val="18"/>
          <w:szCs w:val="18"/>
          <w:lang w:val="it-IT"/>
        </w:rPr>
        <w:t>Il legale rappresentante</w:t>
      </w:r>
    </w:p>
    <w:sectPr w:rsidR="00A569F6" w:rsidRPr="003B3E74" w:rsidSect="001202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259" w:right="1701" w:bottom="1616" w:left="1701" w:header="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95B6871" w14:textId="77777777" w:rsidR="00090CA2" w:rsidRDefault="00090CA2">
      <w:r>
        <w:separator/>
      </w:r>
    </w:p>
  </w:endnote>
  <w:endnote w:type="continuationSeparator" w:id="0">
    <w:p w14:paraId="68E7BE6B" w14:textId="77777777" w:rsidR="00090CA2" w:rsidRDefault="0009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01075994"/>
      <w:docPartObj>
        <w:docPartGallery w:val="Page Numbers (Bottom of Page)"/>
        <w:docPartUnique/>
      </w:docPartObj>
    </w:sdtPr>
    <w:sdtContent>
      <w:p w14:paraId="64AC7923" w14:textId="4D48F59A" w:rsidR="002A3198" w:rsidRDefault="002A3198" w:rsidP="001B79D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E09D3A" w14:textId="77777777" w:rsidR="00A5609E" w:rsidRDefault="00A5609E" w:rsidP="002A3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sz w:val="18"/>
        <w:szCs w:val="18"/>
      </w:rPr>
      <w:id w:val="99698666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1C8BB729" w14:textId="77777777" w:rsidR="00971A96" w:rsidRPr="00DB3D62" w:rsidRDefault="00971A96" w:rsidP="00971A96">
            <w:pPr>
              <w:pStyle w:val="Footer"/>
              <w:jc w:val="center"/>
              <w:rPr>
                <w:sz w:val="18"/>
                <w:szCs w:val="18"/>
              </w:rPr>
            </w:pPr>
            <w:r w:rsidRPr="00DB3D62">
              <w:rPr>
                <w:sz w:val="18"/>
                <w:szCs w:val="18"/>
              </w:rPr>
              <w:t xml:space="preserve">Pag. </w:t>
            </w:r>
            <w:r w:rsidRPr="00DB3D62">
              <w:rPr>
                <w:b/>
                <w:bCs/>
                <w:sz w:val="18"/>
                <w:szCs w:val="18"/>
              </w:rPr>
              <w:fldChar w:fldCharType="begin"/>
            </w:r>
            <w:r w:rsidRPr="00DB3D62">
              <w:rPr>
                <w:b/>
                <w:bCs/>
                <w:sz w:val="18"/>
                <w:szCs w:val="18"/>
              </w:rPr>
              <w:instrText>PAGE</w:instrText>
            </w:r>
            <w:r w:rsidRPr="00DB3D62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DB3D62">
              <w:rPr>
                <w:b/>
                <w:bCs/>
                <w:sz w:val="18"/>
                <w:szCs w:val="18"/>
              </w:rPr>
              <w:fldChar w:fldCharType="end"/>
            </w:r>
            <w:r w:rsidRPr="00DB3D62">
              <w:rPr>
                <w:sz w:val="18"/>
                <w:szCs w:val="18"/>
              </w:rPr>
              <w:t xml:space="preserve"> di </w:t>
            </w:r>
            <w:r w:rsidRPr="00DB3D62">
              <w:rPr>
                <w:b/>
                <w:bCs/>
                <w:sz w:val="18"/>
                <w:szCs w:val="18"/>
              </w:rPr>
              <w:fldChar w:fldCharType="begin"/>
            </w:r>
            <w:r w:rsidRPr="00DB3D62">
              <w:rPr>
                <w:b/>
                <w:bCs/>
                <w:sz w:val="18"/>
                <w:szCs w:val="18"/>
              </w:rPr>
              <w:instrText>NUMPAGES</w:instrText>
            </w:r>
            <w:r w:rsidRPr="00DB3D62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DB3D6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FE6ECB" w14:textId="77777777" w:rsidR="00971A96" w:rsidRPr="00DB3D62" w:rsidRDefault="00971A96" w:rsidP="00971A96">
    <w:pPr>
      <w:pStyle w:val="Footer"/>
      <w:spacing w:after="100"/>
      <w:jc w:val="right"/>
      <w:rPr>
        <w:sz w:val="15"/>
        <w:szCs w:val="15"/>
      </w:rPr>
    </w:pPr>
  </w:p>
  <w:p w14:paraId="56E9042A" w14:textId="77777777" w:rsidR="00A5609E" w:rsidRPr="00104A55" w:rsidRDefault="00A5609E" w:rsidP="002A3198">
    <w:pPr>
      <w:pStyle w:val="Footer"/>
      <w:ind w:right="360"/>
      <w:rPr>
        <w:rFonts w:ascii="Roboto Condensed" w:hAnsi="Roboto Condense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4A991E" w14:textId="77777777" w:rsidR="00897B4C" w:rsidRDefault="00897B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3D53DFE" w14:textId="77777777" w:rsidR="00090CA2" w:rsidRDefault="00090CA2">
      <w:r>
        <w:separator/>
      </w:r>
    </w:p>
  </w:footnote>
  <w:footnote w:type="continuationSeparator" w:id="0">
    <w:p w14:paraId="4F0CCDD8" w14:textId="77777777" w:rsidR="00090CA2" w:rsidRDefault="00090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B075AE" w14:textId="77777777" w:rsidR="00B2103E" w:rsidRDefault="00B21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3E2F44"/>
    <w:multiLevelType w:val="hybridMultilevel"/>
    <w:tmpl w:val="0C4866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962443"/>
    <w:multiLevelType w:val="hybridMultilevel"/>
    <w:tmpl w:val="BB2C0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800D92"/>
    <w:multiLevelType w:val="hybridMultilevel"/>
    <w:tmpl w:val="4B1CF9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35DF1"/>
    <w:multiLevelType w:val="multilevel"/>
    <w:tmpl w:val="738EA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15E3D"/>
    <w:multiLevelType w:val="hybridMultilevel"/>
    <w:tmpl w:val="0CCA116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8" w15:restartNumberingAfterBreak="0">
    <w:nsid w:val="4FF52EF5"/>
    <w:multiLevelType w:val="multilevel"/>
    <w:tmpl w:val="403E19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8C4548"/>
    <w:multiLevelType w:val="hybridMultilevel"/>
    <w:tmpl w:val="2E18D52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B7336C"/>
    <w:multiLevelType w:val="hybridMultilevel"/>
    <w:tmpl w:val="CC4E7B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AE0ACB"/>
    <w:multiLevelType w:val="multilevel"/>
    <w:tmpl w:val="8EEC9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6E54D6"/>
    <w:multiLevelType w:val="hybridMultilevel"/>
    <w:tmpl w:val="DCEC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D4959"/>
    <w:multiLevelType w:val="hybridMultilevel"/>
    <w:tmpl w:val="7EBEC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D93841"/>
    <w:multiLevelType w:val="hybridMultilevel"/>
    <w:tmpl w:val="ACB2A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196899">
    <w:abstractNumId w:val="1"/>
  </w:num>
  <w:num w:numId="2" w16cid:durableId="221405947">
    <w:abstractNumId w:val="2"/>
  </w:num>
  <w:num w:numId="3" w16cid:durableId="962729580">
    <w:abstractNumId w:val="3"/>
  </w:num>
  <w:num w:numId="4" w16cid:durableId="736824356">
    <w:abstractNumId w:val="4"/>
  </w:num>
  <w:num w:numId="5" w16cid:durableId="1662388226">
    <w:abstractNumId w:val="5"/>
  </w:num>
  <w:num w:numId="6" w16cid:durableId="1232076823">
    <w:abstractNumId w:val="6"/>
  </w:num>
  <w:num w:numId="7" w16cid:durableId="1824547238">
    <w:abstractNumId w:val="0"/>
  </w:num>
  <w:num w:numId="8" w16cid:durableId="696125410">
    <w:abstractNumId w:val="17"/>
  </w:num>
  <w:num w:numId="9" w16cid:durableId="496504528">
    <w:abstractNumId w:val="27"/>
  </w:num>
  <w:num w:numId="10" w16cid:durableId="224223061">
    <w:abstractNumId w:val="24"/>
  </w:num>
  <w:num w:numId="11" w16cid:durableId="1214006941">
    <w:abstractNumId w:val="21"/>
  </w:num>
  <w:num w:numId="12" w16cid:durableId="288316704">
    <w:abstractNumId w:val="9"/>
  </w:num>
  <w:num w:numId="13" w16cid:durableId="987979554">
    <w:abstractNumId w:val="11"/>
  </w:num>
  <w:num w:numId="14" w16cid:durableId="624578348">
    <w:abstractNumId w:val="19"/>
  </w:num>
  <w:num w:numId="15" w16cid:durableId="1203831862">
    <w:abstractNumId w:val="13"/>
  </w:num>
  <w:num w:numId="16" w16cid:durableId="1391072554">
    <w:abstractNumId w:val="15"/>
  </w:num>
  <w:num w:numId="17" w16cid:durableId="871957106">
    <w:abstractNumId w:val="14"/>
  </w:num>
  <w:num w:numId="18" w16cid:durableId="329646405">
    <w:abstractNumId w:val="26"/>
  </w:num>
  <w:num w:numId="19" w16cid:durableId="978919494">
    <w:abstractNumId w:val="20"/>
  </w:num>
  <w:num w:numId="20" w16cid:durableId="1238857219">
    <w:abstractNumId w:val="25"/>
  </w:num>
  <w:num w:numId="21" w16cid:durableId="658969732">
    <w:abstractNumId w:val="8"/>
  </w:num>
  <w:num w:numId="22" w16cid:durableId="1773819614">
    <w:abstractNumId w:val="12"/>
  </w:num>
  <w:num w:numId="23" w16cid:durableId="1772121836">
    <w:abstractNumId w:val="28"/>
  </w:num>
  <w:num w:numId="24" w16cid:durableId="438523516">
    <w:abstractNumId w:val="18"/>
  </w:num>
  <w:num w:numId="25" w16cid:durableId="749624660">
    <w:abstractNumId w:val="7"/>
  </w:num>
  <w:num w:numId="26" w16cid:durableId="1018316558">
    <w:abstractNumId w:val="31"/>
  </w:num>
  <w:num w:numId="27" w16cid:durableId="724135352">
    <w:abstractNumId w:val="30"/>
  </w:num>
  <w:num w:numId="28" w16cid:durableId="1640725625">
    <w:abstractNumId w:val="29"/>
  </w:num>
  <w:num w:numId="29" w16cid:durableId="1524633819">
    <w:abstractNumId w:val="23"/>
  </w:num>
  <w:num w:numId="30" w16cid:durableId="1641374742">
    <w:abstractNumId w:val="22"/>
  </w:num>
  <w:num w:numId="31" w16cid:durableId="440615017">
    <w:abstractNumId w:val="16"/>
  </w:num>
  <w:num w:numId="32" w16cid:durableId="1233812115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1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0455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44D4E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864CE"/>
    <w:rsid w:val="000909C4"/>
    <w:rsid w:val="00090CA2"/>
    <w:rsid w:val="00094DFE"/>
    <w:rsid w:val="00097AB1"/>
    <w:rsid w:val="000A00FF"/>
    <w:rsid w:val="000A1C66"/>
    <w:rsid w:val="000A3A32"/>
    <w:rsid w:val="000B18D9"/>
    <w:rsid w:val="000B49F2"/>
    <w:rsid w:val="000C6A1B"/>
    <w:rsid w:val="000C7462"/>
    <w:rsid w:val="000D2373"/>
    <w:rsid w:val="000D2BAE"/>
    <w:rsid w:val="000D3184"/>
    <w:rsid w:val="000D4B87"/>
    <w:rsid w:val="000E257B"/>
    <w:rsid w:val="000E43BB"/>
    <w:rsid w:val="000E520F"/>
    <w:rsid w:val="000E5790"/>
    <w:rsid w:val="000E7A50"/>
    <w:rsid w:val="000F004C"/>
    <w:rsid w:val="000F3262"/>
    <w:rsid w:val="000F4DE9"/>
    <w:rsid w:val="000F79EA"/>
    <w:rsid w:val="001011C8"/>
    <w:rsid w:val="001033A6"/>
    <w:rsid w:val="00103FFF"/>
    <w:rsid w:val="00104A55"/>
    <w:rsid w:val="00113D80"/>
    <w:rsid w:val="0012028B"/>
    <w:rsid w:val="0012082B"/>
    <w:rsid w:val="00124EAB"/>
    <w:rsid w:val="0012750F"/>
    <w:rsid w:val="00131BA3"/>
    <w:rsid w:val="001322EC"/>
    <w:rsid w:val="00144702"/>
    <w:rsid w:val="00150AF2"/>
    <w:rsid w:val="00151A76"/>
    <w:rsid w:val="001542BC"/>
    <w:rsid w:val="0016167F"/>
    <w:rsid w:val="0016340E"/>
    <w:rsid w:val="001661EB"/>
    <w:rsid w:val="00172B3D"/>
    <w:rsid w:val="0017558C"/>
    <w:rsid w:val="00180152"/>
    <w:rsid w:val="00185065"/>
    <w:rsid w:val="001857D4"/>
    <w:rsid w:val="0018725F"/>
    <w:rsid w:val="00192CEA"/>
    <w:rsid w:val="00193202"/>
    <w:rsid w:val="00193AE9"/>
    <w:rsid w:val="00194158"/>
    <w:rsid w:val="001952F7"/>
    <w:rsid w:val="00195E19"/>
    <w:rsid w:val="00197BBD"/>
    <w:rsid w:val="001A1521"/>
    <w:rsid w:val="001A4D03"/>
    <w:rsid w:val="001A7308"/>
    <w:rsid w:val="001B14A1"/>
    <w:rsid w:val="001B50F3"/>
    <w:rsid w:val="001B5652"/>
    <w:rsid w:val="001B676E"/>
    <w:rsid w:val="001C663A"/>
    <w:rsid w:val="001D0213"/>
    <w:rsid w:val="001D4506"/>
    <w:rsid w:val="001D49E7"/>
    <w:rsid w:val="001E2509"/>
    <w:rsid w:val="001E2B1B"/>
    <w:rsid w:val="001E566A"/>
    <w:rsid w:val="001E5D4B"/>
    <w:rsid w:val="001E6359"/>
    <w:rsid w:val="001F2210"/>
    <w:rsid w:val="00200CDC"/>
    <w:rsid w:val="00203179"/>
    <w:rsid w:val="002042BA"/>
    <w:rsid w:val="0020766C"/>
    <w:rsid w:val="00207A50"/>
    <w:rsid w:val="00210C7B"/>
    <w:rsid w:val="0021162B"/>
    <w:rsid w:val="00214718"/>
    <w:rsid w:val="0021653E"/>
    <w:rsid w:val="00221528"/>
    <w:rsid w:val="00222240"/>
    <w:rsid w:val="00222AAC"/>
    <w:rsid w:val="002238B3"/>
    <w:rsid w:val="00224C28"/>
    <w:rsid w:val="00231CF8"/>
    <w:rsid w:val="0024242D"/>
    <w:rsid w:val="00244041"/>
    <w:rsid w:val="002460F0"/>
    <w:rsid w:val="00246CBA"/>
    <w:rsid w:val="00247571"/>
    <w:rsid w:val="00251448"/>
    <w:rsid w:val="0025340B"/>
    <w:rsid w:val="0025648C"/>
    <w:rsid w:val="00266933"/>
    <w:rsid w:val="00267651"/>
    <w:rsid w:val="002711B5"/>
    <w:rsid w:val="00281D3B"/>
    <w:rsid w:val="002831B9"/>
    <w:rsid w:val="00283201"/>
    <w:rsid w:val="00296553"/>
    <w:rsid w:val="00297981"/>
    <w:rsid w:val="00297CF7"/>
    <w:rsid w:val="002A2055"/>
    <w:rsid w:val="002A3198"/>
    <w:rsid w:val="002A54C1"/>
    <w:rsid w:val="002A681C"/>
    <w:rsid w:val="002A6E1F"/>
    <w:rsid w:val="002B3BA1"/>
    <w:rsid w:val="002B5409"/>
    <w:rsid w:val="002C1FE7"/>
    <w:rsid w:val="002C3474"/>
    <w:rsid w:val="002C7B14"/>
    <w:rsid w:val="002D253D"/>
    <w:rsid w:val="002D507C"/>
    <w:rsid w:val="002D56D5"/>
    <w:rsid w:val="002D736F"/>
    <w:rsid w:val="002E48ED"/>
    <w:rsid w:val="002E71C3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103F"/>
    <w:rsid w:val="0032205B"/>
    <w:rsid w:val="00326110"/>
    <w:rsid w:val="00327A33"/>
    <w:rsid w:val="00336E7F"/>
    <w:rsid w:val="00342DFB"/>
    <w:rsid w:val="00344EEF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91261"/>
    <w:rsid w:val="00392123"/>
    <w:rsid w:val="0039464D"/>
    <w:rsid w:val="00397786"/>
    <w:rsid w:val="003A04B7"/>
    <w:rsid w:val="003A38CE"/>
    <w:rsid w:val="003A5ADA"/>
    <w:rsid w:val="003A5E07"/>
    <w:rsid w:val="003A5E33"/>
    <w:rsid w:val="003A6D94"/>
    <w:rsid w:val="003A7327"/>
    <w:rsid w:val="003B3E74"/>
    <w:rsid w:val="003B7357"/>
    <w:rsid w:val="003C0668"/>
    <w:rsid w:val="003C73A6"/>
    <w:rsid w:val="003D1303"/>
    <w:rsid w:val="003D14D1"/>
    <w:rsid w:val="003D2393"/>
    <w:rsid w:val="003D3360"/>
    <w:rsid w:val="003D4ADA"/>
    <w:rsid w:val="003D5B69"/>
    <w:rsid w:val="003D5CB0"/>
    <w:rsid w:val="003E2C16"/>
    <w:rsid w:val="003E3F69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4B"/>
    <w:rsid w:val="00437F9E"/>
    <w:rsid w:val="0044384B"/>
    <w:rsid w:val="00452B99"/>
    <w:rsid w:val="00454FD2"/>
    <w:rsid w:val="00455DFF"/>
    <w:rsid w:val="004566A7"/>
    <w:rsid w:val="00465D54"/>
    <w:rsid w:val="0046685C"/>
    <w:rsid w:val="00470DED"/>
    <w:rsid w:val="00472049"/>
    <w:rsid w:val="00477BBF"/>
    <w:rsid w:val="0048000F"/>
    <w:rsid w:val="004813D0"/>
    <w:rsid w:val="0048243A"/>
    <w:rsid w:val="0048749A"/>
    <w:rsid w:val="004922A6"/>
    <w:rsid w:val="00493588"/>
    <w:rsid w:val="00495A95"/>
    <w:rsid w:val="00497F11"/>
    <w:rsid w:val="004A418C"/>
    <w:rsid w:val="004B23EA"/>
    <w:rsid w:val="004B530B"/>
    <w:rsid w:val="004B7257"/>
    <w:rsid w:val="004C1C20"/>
    <w:rsid w:val="004C1DCB"/>
    <w:rsid w:val="004C2C06"/>
    <w:rsid w:val="004D3597"/>
    <w:rsid w:val="004D4A4C"/>
    <w:rsid w:val="004E00C9"/>
    <w:rsid w:val="004E0A5C"/>
    <w:rsid w:val="004E33D3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17E6A"/>
    <w:rsid w:val="00520672"/>
    <w:rsid w:val="005221D1"/>
    <w:rsid w:val="0053161F"/>
    <w:rsid w:val="005336E0"/>
    <w:rsid w:val="00536F16"/>
    <w:rsid w:val="00543BF9"/>
    <w:rsid w:val="00545BC5"/>
    <w:rsid w:val="00547620"/>
    <w:rsid w:val="005526CF"/>
    <w:rsid w:val="00554822"/>
    <w:rsid w:val="00554D4E"/>
    <w:rsid w:val="00557ED6"/>
    <w:rsid w:val="005634AB"/>
    <w:rsid w:val="005654B8"/>
    <w:rsid w:val="00567DA9"/>
    <w:rsid w:val="005703E1"/>
    <w:rsid w:val="0057396B"/>
    <w:rsid w:val="00575415"/>
    <w:rsid w:val="00575FF0"/>
    <w:rsid w:val="0058137D"/>
    <w:rsid w:val="0058370E"/>
    <w:rsid w:val="00584FDE"/>
    <w:rsid w:val="0059230F"/>
    <w:rsid w:val="00593BB7"/>
    <w:rsid w:val="005A08BD"/>
    <w:rsid w:val="005A1A3B"/>
    <w:rsid w:val="005A2F94"/>
    <w:rsid w:val="005A38E7"/>
    <w:rsid w:val="005B5D03"/>
    <w:rsid w:val="005C0556"/>
    <w:rsid w:val="005C6442"/>
    <w:rsid w:val="005C65A1"/>
    <w:rsid w:val="005D1B52"/>
    <w:rsid w:val="005D23A0"/>
    <w:rsid w:val="005D7637"/>
    <w:rsid w:val="005E15C8"/>
    <w:rsid w:val="005E2F97"/>
    <w:rsid w:val="005E4060"/>
    <w:rsid w:val="005F37AB"/>
    <w:rsid w:val="005F7B9C"/>
    <w:rsid w:val="006043AB"/>
    <w:rsid w:val="00605BCD"/>
    <w:rsid w:val="0060626A"/>
    <w:rsid w:val="00606838"/>
    <w:rsid w:val="00610095"/>
    <w:rsid w:val="006125C0"/>
    <w:rsid w:val="00617ECD"/>
    <w:rsid w:val="00621DD9"/>
    <w:rsid w:val="006271BE"/>
    <w:rsid w:val="00627D27"/>
    <w:rsid w:val="006422B7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82643"/>
    <w:rsid w:val="006832D6"/>
    <w:rsid w:val="006877EE"/>
    <w:rsid w:val="00691CED"/>
    <w:rsid w:val="006943CD"/>
    <w:rsid w:val="00694B8C"/>
    <w:rsid w:val="00695A8A"/>
    <w:rsid w:val="0069644A"/>
    <w:rsid w:val="006A1C6D"/>
    <w:rsid w:val="006A360E"/>
    <w:rsid w:val="006A3756"/>
    <w:rsid w:val="006A6969"/>
    <w:rsid w:val="006B0F31"/>
    <w:rsid w:val="006C053C"/>
    <w:rsid w:val="006C1EB8"/>
    <w:rsid w:val="006C3ED1"/>
    <w:rsid w:val="006E663B"/>
    <w:rsid w:val="006F504F"/>
    <w:rsid w:val="006F6CA4"/>
    <w:rsid w:val="00700E51"/>
    <w:rsid w:val="007027D2"/>
    <w:rsid w:val="007032F6"/>
    <w:rsid w:val="00704C76"/>
    <w:rsid w:val="0070752D"/>
    <w:rsid w:val="00714D1F"/>
    <w:rsid w:val="0072237F"/>
    <w:rsid w:val="0072240C"/>
    <w:rsid w:val="00723F76"/>
    <w:rsid w:val="00726ACC"/>
    <w:rsid w:val="007439E5"/>
    <w:rsid w:val="007446DE"/>
    <w:rsid w:val="00744D88"/>
    <w:rsid w:val="00745764"/>
    <w:rsid w:val="0074799F"/>
    <w:rsid w:val="00747A64"/>
    <w:rsid w:val="00747BC9"/>
    <w:rsid w:val="00753229"/>
    <w:rsid w:val="00757A41"/>
    <w:rsid w:val="007600C3"/>
    <w:rsid w:val="00762C49"/>
    <w:rsid w:val="007650ED"/>
    <w:rsid w:val="00766B99"/>
    <w:rsid w:val="00771547"/>
    <w:rsid w:val="00771B67"/>
    <w:rsid w:val="00772176"/>
    <w:rsid w:val="00775882"/>
    <w:rsid w:val="00790ADE"/>
    <w:rsid w:val="00791BF3"/>
    <w:rsid w:val="007A2B22"/>
    <w:rsid w:val="007B028C"/>
    <w:rsid w:val="007B5750"/>
    <w:rsid w:val="007B57E6"/>
    <w:rsid w:val="007B6F54"/>
    <w:rsid w:val="007B7E6E"/>
    <w:rsid w:val="007C173F"/>
    <w:rsid w:val="007C2752"/>
    <w:rsid w:val="007C5A2D"/>
    <w:rsid w:val="007D3D0A"/>
    <w:rsid w:val="007D4AD9"/>
    <w:rsid w:val="007E2172"/>
    <w:rsid w:val="007E4080"/>
    <w:rsid w:val="007E6434"/>
    <w:rsid w:val="007E6EA1"/>
    <w:rsid w:val="007E72FD"/>
    <w:rsid w:val="007F031F"/>
    <w:rsid w:val="007F3213"/>
    <w:rsid w:val="007F35E3"/>
    <w:rsid w:val="007F557D"/>
    <w:rsid w:val="007F5BFC"/>
    <w:rsid w:val="007F5D8F"/>
    <w:rsid w:val="007F60C3"/>
    <w:rsid w:val="00801A1A"/>
    <w:rsid w:val="00805D91"/>
    <w:rsid w:val="0081669A"/>
    <w:rsid w:val="0082524D"/>
    <w:rsid w:val="00825C6A"/>
    <w:rsid w:val="00834737"/>
    <w:rsid w:val="00834AF6"/>
    <w:rsid w:val="00841133"/>
    <w:rsid w:val="0084537A"/>
    <w:rsid w:val="00847FA2"/>
    <w:rsid w:val="00850DC9"/>
    <w:rsid w:val="00854DFF"/>
    <w:rsid w:val="0085641B"/>
    <w:rsid w:val="00857C5C"/>
    <w:rsid w:val="008622CB"/>
    <w:rsid w:val="00862C09"/>
    <w:rsid w:val="00872140"/>
    <w:rsid w:val="0087481E"/>
    <w:rsid w:val="00876772"/>
    <w:rsid w:val="008810FB"/>
    <w:rsid w:val="008868AF"/>
    <w:rsid w:val="00887783"/>
    <w:rsid w:val="00891B7D"/>
    <w:rsid w:val="00895E3D"/>
    <w:rsid w:val="00897B4C"/>
    <w:rsid w:val="008A42F0"/>
    <w:rsid w:val="008A58B8"/>
    <w:rsid w:val="008A59F9"/>
    <w:rsid w:val="008B16B9"/>
    <w:rsid w:val="008B5386"/>
    <w:rsid w:val="008C03D5"/>
    <w:rsid w:val="008C0C5B"/>
    <w:rsid w:val="008C2F55"/>
    <w:rsid w:val="008C3528"/>
    <w:rsid w:val="008D0073"/>
    <w:rsid w:val="008D3CC4"/>
    <w:rsid w:val="008D484B"/>
    <w:rsid w:val="008D600A"/>
    <w:rsid w:val="008D72A3"/>
    <w:rsid w:val="008E0AD6"/>
    <w:rsid w:val="008E4E5A"/>
    <w:rsid w:val="008E5F81"/>
    <w:rsid w:val="008E62BD"/>
    <w:rsid w:val="008F1B6D"/>
    <w:rsid w:val="008F534F"/>
    <w:rsid w:val="008F5F33"/>
    <w:rsid w:val="008F70A0"/>
    <w:rsid w:val="0090032C"/>
    <w:rsid w:val="0090509E"/>
    <w:rsid w:val="00906C41"/>
    <w:rsid w:val="00911F7C"/>
    <w:rsid w:val="00914AEA"/>
    <w:rsid w:val="00915B60"/>
    <w:rsid w:val="0091610B"/>
    <w:rsid w:val="00916357"/>
    <w:rsid w:val="00920AD6"/>
    <w:rsid w:val="009219A5"/>
    <w:rsid w:val="009227B6"/>
    <w:rsid w:val="00923616"/>
    <w:rsid w:val="00926F3D"/>
    <w:rsid w:val="00931EEB"/>
    <w:rsid w:val="0093311A"/>
    <w:rsid w:val="00934294"/>
    <w:rsid w:val="00937B5F"/>
    <w:rsid w:val="009423CE"/>
    <w:rsid w:val="009435D2"/>
    <w:rsid w:val="00947078"/>
    <w:rsid w:val="00951539"/>
    <w:rsid w:val="009530B4"/>
    <w:rsid w:val="0095644B"/>
    <w:rsid w:val="009570DB"/>
    <w:rsid w:val="009610C2"/>
    <w:rsid w:val="00964206"/>
    <w:rsid w:val="00964A65"/>
    <w:rsid w:val="00967C95"/>
    <w:rsid w:val="00970A29"/>
    <w:rsid w:val="00970FA3"/>
    <w:rsid w:val="00971A96"/>
    <w:rsid w:val="00972C39"/>
    <w:rsid w:val="00975627"/>
    <w:rsid w:val="00976A00"/>
    <w:rsid w:val="00981561"/>
    <w:rsid w:val="00983CFE"/>
    <w:rsid w:val="00985245"/>
    <w:rsid w:val="00990FB0"/>
    <w:rsid w:val="00994DE6"/>
    <w:rsid w:val="009A103D"/>
    <w:rsid w:val="009A11EB"/>
    <w:rsid w:val="009A3005"/>
    <w:rsid w:val="009B301F"/>
    <w:rsid w:val="009B40D4"/>
    <w:rsid w:val="009C23AE"/>
    <w:rsid w:val="009C4F4C"/>
    <w:rsid w:val="009C7E9F"/>
    <w:rsid w:val="009D25A9"/>
    <w:rsid w:val="009D2AB1"/>
    <w:rsid w:val="009D3BAD"/>
    <w:rsid w:val="009D3F27"/>
    <w:rsid w:val="009D510E"/>
    <w:rsid w:val="009D618B"/>
    <w:rsid w:val="009E4462"/>
    <w:rsid w:val="009E5298"/>
    <w:rsid w:val="009F111A"/>
    <w:rsid w:val="009F4347"/>
    <w:rsid w:val="009F4812"/>
    <w:rsid w:val="009F6B88"/>
    <w:rsid w:val="00A015AB"/>
    <w:rsid w:val="00A11DAE"/>
    <w:rsid w:val="00A12715"/>
    <w:rsid w:val="00A24A06"/>
    <w:rsid w:val="00A257A9"/>
    <w:rsid w:val="00A3071C"/>
    <w:rsid w:val="00A34F14"/>
    <w:rsid w:val="00A35CF8"/>
    <w:rsid w:val="00A375B1"/>
    <w:rsid w:val="00A41019"/>
    <w:rsid w:val="00A42D5C"/>
    <w:rsid w:val="00A50923"/>
    <w:rsid w:val="00A50A15"/>
    <w:rsid w:val="00A52022"/>
    <w:rsid w:val="00A53AF5"/>
    <w:rsid w:val="00A5609E"/>
    <w:rsid w:val="00A569F6"/>
    <w:rsid w:val="00A56B5F"/>
    <w:rsid w:val="00A64D87"/>
    <w:rsid w:val="00A65D22"/>
    <w:rsid w:val="00A661B4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6942"/>
    <w:rsid w:val="00A97F02"/>
    <w:rsid w:val="00AA17A5"/>
    <w:rsid w:val="00AA328E"/>
    <w:rsid w:val="00AA33CE"/>
    <w:rsid w:val="00AA7040"/>
    <w:rsid w:val="00AA750F"/>
    <w:rsid w:val="00AB00E6"/>
    <w:rsid w:val="00AB11CD"/>
    <w:rsid w:val="00AB40A3"/>
    <w:rsid w:val="00AB7A00"/>
    <w:rsid w:val="00AD038F"/>
    <w:rsid w:val="00AD07FB"/>
    <w:rsid w:val="00AD0800"/>
    <w:rsid w:val="00AD0C5A"/>
    <w:rsid w:val="00AD2FEB"/>
    <w:rsid w:val="00AD3AB2"/>
    <w:rsid w:val="00AD52C3"/>
    <w:rsid w:val="00AE1360"/>
    <w:rsid w:val="00AE2F4D"/>
    <w:rsid w:val="00AE454D"/>
    <w:rsid w:val="00AE69E2"/>
    <w:rsid w:val="00AF2AAB"/>
    <w:rsid w:val="00AF505E"/>
    <w:rsid w:val="00AF58DB"/>
    <w:rsid w:val="00AF6791"/>
    <w:rsid w:val="00B00292"/>
    <w:rsid w:val="00B00743"/>
    <w:rsid w:val="00B00E18"/>
    <w:rsid w:val="00B00E8E"/>
    <w:rsid w:val="00B01CB9"/>
    <w:rsid w:val="00B04721"/>
    <w:rsid w:val="00B1026E"/>
    <w:rsid w:val="00B1067A"/>
    <w:rsid w:val="00B13DE3"/>
    <w:rsid w:val="00B2103E"/>
    <w:rsid w:val="00B23296"/>
    <w:rsid w:val="00B24F0E"/>
    <w:rsid w:val="00B2555E"/>
    <w:rsid w:val="00B26782"/>
    <w:rsid w:val="00B31A49"/>
    <w:rsid w:val="00B34182"/>
    <w:rsid w:val="00B40CBB"/>
    <w:rsid w:val="00B43757"/>
    <w:rsid w:val="00B51024"/>
    <w:rsid w:val="00B53370"/>
    <w:rsid w:val="00B53440"/>
    <w:rsid w:val="00B57B97"/>
    <w:rsid w:val="00B616AF"/>
    <w:rsid w:val="00B617B2"/>
    <w:rsid w:val="00B64F8B"/>
    <w:rsid w:val="00B67258"/>
    <w:rsid w:val="00B72807"/>
    <w:rsid w:val="00B73C80"/>
    <w:rsid w:val="00B75F61"/>
    <w:rsid w:val="00B7723B"/>
    <w:rsid w:val="00B801DD"/>
    <w:rsid w:val="00B81EFC"/>
    <w:rsid w:val="00B83171"/>
    <w:rsid w:val="00B855A7"/>
    <w:rsid w:val="00B85CB1"/>
    <w:rsid w:val="00B90142"/>
    <w:rsid w:val="00B90C49"/>
    <w:rsid w:val="00B937A8"/>
    <w:rsid w:val="00B945CE"/>
    <w:rsid w:val="00BA31E2"/>
    <w:rsid w:val="00BA4393"/>
    <w:rsid w:val="00BB4467"/>
    <w:rsid w:val="00BC1AA8"/>
    <w:rsid w:val="00BD00C6"/>
    <w:rsid w:val="00BD0904"/>
    <w:rsid w:val="00BD39D1"/>
    <w:rsid w:val="00BD630E"/>
    <w:rsid w:val="00BD6E6B"/>
    <w:rsid w:val="00BD77CF"/>
    <w:rsid w:val="00BE6531"/>
    <w:rsid w:val="00BE6FFC"/>
    <w:rsid w:val="00BF151F"/>
    <w:rsid w:val="00BF4913"/>
    <w:rsid w:val="00C02158"/>
    <w:rsid w:val="00C03A46"/>
    <w:rsid w:val="00C07D9A"/>
    <w:rsid w:val="00C12749"/>
    <w:rsid w:val="00C20430"/>
    <w:rsid w:val="00C21195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9232F"/>
    <w:rsid w:val="00CA23A0"/>
    <w:rsid w:val="00CA2ED1"/>
    <w:rsid w:val="00CA3A90"/>
    <w:rsid w:val="00CA6857"/>
    <w:rsid w:val="00CA751A"/>
    <w:rsid w:val="00CB0A7D"/>
    <w:rsid w:val="00CB3655"/>
    <w:rsid w:val="00CB40CE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27"/>
    <w:rsid w:val="00CD66BB"/>
    <w:rsid w:val="00CD6F35"/>
    <w:rsid w:val="00CE0874"/>
    <w:rsid w:val="00CE1AE0"/>
    <w:rsid w:val="00CE29CF"/>
    <w:rsid w:val="00CE6087"/>
    <w:rsid w:val="00CF0634"/>
    <w:rsid w:val="00CF4EC4"/>
    <w:rsid w:val="00CF74DB"/>
    <w:rsid w:val="00D00620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A7C"/>
    <w:rsid w:val="00D31462"/>
    <w:rsid w:val="00D342EB"/>
    <w:rsid w:val="00D40BF7"/>
    <w:rsid w:val="00D520A0"/>
    <w:rsid w:val="00D5466C"/>
    <w:rsid w:val="00D60C42"/>
    <w:rsid w:val="00D672D9"/>
    <w:rsid w:val="00D75E66"/>
    <w:rsid w:val="00D8003B"/>
    <w:rsid w:val="00D8056A"/>
    <w:rsid w:val="00D826C9"/>
    <w:rsid w:val="00D8295A"/>
    <w:rsid w:val="00D9070C"/>
    <w:rsid w:val="00D97B51"/>
    <w:rsid w:val="00DA12BA"/>
    <w:rsid w:val="00DB0213"/>
    <w:rsid w:val="00DB0356"/>
    <w:rsid w:val="00DB1BAC"/>
    <w:rsid w:val="00DC1179"/>
    <w:rsid w:val="00DC6DFE"/>
    <w:rsid w:val="00DD10EF"/>
    <w:rsid w:val="00DD4128"/>
    <w:rsid w:val="00DD4C56"/>
    <w:rsid w:val="00DD4FA3"/>
    <w:rsid w:val="00DD6B75"/>
    <w:rsid w:val="00DE4877"/>
    <w:rsid w:val="00DE51D9"/>
    <w:rsid w:val="00DF3F2D"/>
    <w:rsid w:val="00DF5AC9"/>
    <w:rsid w:val="00DF7CD7"/>
    <w:rsid w:val="00E01C9C"/>
    <w:rsid w:val="00E04496"/>
    <w:rsid w:val="00E1340B"/>
    <w:rsid w:val="00E13CAC"/>
    <w:rsid w:val="00E1593F"/>
    <w:rsid w:val="00E16B31"/>
    <w:rsid w:val="00E17163"/>
    <w:rsid w:val="00E201E3"/>
    <w:rsid w:val="00E219DC"/>
    <w:rsid w:val="00E23A37"/>
    <w:rsid w:val="00E27872"/>
    <w:rsid w:val="00E3690F"/>
    <w:rsid w:val="00E42AD1"/>
    <w:rsid w:val="00E453AD"/>
    <w:rsid w:val="00E51A6B"/>
    <w:rsid w:val="00E661C6"/>
    <w:rsid w:val="00E721B8"/>
    <w:rsid w:val="00E842E4"/>
    <w:rsid w:val="00E846E8"/>
    <w:rsid w:val="00E84EC2"/>
    <w:rsid w:val="00E85AF7"/>
    <w:rsid w:val="00E86D1A"/>
    <w:rsid w:val="00E875EC"/>
    <w:rsid w:val="00E908BE"/>
    <w:rsid w:val="00E9426F"/>
    <w:rsid w:val="00E97810"/>
    <w:rsid w:val="00EA02D6"/>
    <w:rsid w:val="00EA3B6A"/>
    <w:rsid w:val="00EA53CB"/>
    <w:rsid w:val="00EB105A"/>
    <w:rsid w:val="00EB2B60"/>
    <w:rsid w:val="00EC33E9"/>
    <w:rsid w:val="00EC48C6"/>
    <w:rsid w:val="00EC4D16"/>
    <w:rsid w:val="00EC6DEC"/>
    <w:rsid w:val="00ED1975"/>
    <w:rsid w:val="00EE6FBF"/>
    <w:rsid w:val="00EF43C7"/>
    <w:rsid w:val="00F00A1D"/>
    <w:rsid w:val="00F05FE3"/>
    <w:rsid w:val="00F064BE"/>
    <w:rsid w:val="00F17368"/>
    <w:rsid w:val="00F244CB"/>
    <w:rsid w:val="00F30D31"/>
    <w:rsid w:val="00F311E9"/>
    <w:rsid w:val="00F50536"/>
    <w:rsid w:val="00F5330C"/>
    <w:rsid w:val="00F538E9"/>
    <w:rsid w:val="00F55524"/>
    <w:rsid w:val="00F5552D"/>
    <w:rsid w:val="00F56E71"/>
    <w:rsid w:val="00F653C3"/>
    <w:rsid w:val="00F654C9"/>
    <w:rsid w:val="00F66CEC"/>
    <w:rsid w:val="00F6776F"/>
    <w:rsid w:val="00F702FD"/>
    <w:rsid w:val="00F72B68"/>
    <w:rsid w:val="00F733CD"/>
    <w:rsid w:val="00F74080"/>
    <w:rsid w:val="00F82930"/>
    <w:rsid w:val="00F83BBB"/>
    <w:rsid w:val="00F84AAF"/>
    <w:rsid w:val="00F861C4"/>
    <w:rsid w:val="00F90150"/>
    <w:rsid w:val="00F90B73"/>
    <w:rsid w:val="00F95992"/>
    <w:rsid w:val="00F96B12"/>
    <w:rsid w:val="00F97AFD"/>
    <w:rsid w:val="00FA4532"/>
    <w:rsid w:val="00FA4977"/>
    <w:rsid w:val="00FB036B"/>
    <w:rsid w:val="00FB7F5E"/>
    <w:rsid w:val="00FC00FE"/>
    <w:rsid w:val="00FC6C85"/>
    <w:rsid w:val="00FD0FA9"/>
    <w:rsid w:val="00FD295C"/>
    <w:rsid w:val="00FD2E11"/>
    <w:rsid w:val="00FE00E9"/>
    <w:rsid w:val="00FE107B"/>
    <w:rsid w:val="00FE6FBC"/>
    <w:rsid w:val="00FF02FF"/>
    <w:rsid w:val="00FF2B3A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ED1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paragraph" w:customStyle="1" w:styleId="Standard">
    <w:name w:val="Standard"/>
    <w:rsid w:val="004E00C9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uiPriority w:val="1"/>
    <w:qFormat/>
    <w:rsid w:val="004E00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A3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4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2377</CharactersWithSpaces>
  <SharedDoc>false</SharedDoc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S3.Studium S.r.l.</dc:creator>
  <cp:keywords/>
  <dc:description/>
  <cp:lastModifiedBy>Ufficio Progetti</cp:lastModifiedBy>
  <cp:revision>47</cp:revision>
  <cp:lastPrinted>2020-07-14T09:26:00Z</cp:lastPrinted>
  <dcterms:created xsi:type="dcterms:W3CDTF">2021-07-08T06:40:00Z</dcterms:created>
  <dcterms:modified xsi:type="dcterms:W3CDTF">2026-06-20T09:51:00Z</dcterms:modified>
</cp:coreProperties>
</file>