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88532E" w14:textId="7B99F930" w:rsidR="00E82A01" w:rsidRPr="00F82EA5" w:rsidRDefault="00E82A01" w:rsidP="00E82A01">
      <w:pPr>
        <w:tabs>
          <w:tab w:val="left" w:pos="5670"/>
        </w:tabs>
        <w:rPr>
          <w:color w:val="000000" w:themeColor="text1"/>
          <w:sz w:val="18"/>
          <w:szCs w:val="18"/>
          <w:lang w:val="fr-CH"/>
        </w:rPr>
      </w:pPr>
      <w:r w:rsidRPr="00F82EA5">
        <w:rPr>
          <w:color w:val="000000" w:themeColor="text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F82EA5" w:rsidRDefault="00E82A01" w:rsidP="00E82A01">
      <w:pPr>
        <w:tabs>
          <w:tab w:val="left" w:pos="5670"/>
        </w:tabs>
        <w:rPr>
          <w:color w:val="000000" w:themeColor="text1"/>
          <w:sz w:val="18"/>
          <w:szCs w:val="18"/>
          <w:lang w:val="fr-CH"/>
        </w:rPr>
      </w:pPr>
    </w:p>
    <w:p w14:paraId="1881F0E5" w14:textId="77777777" w:rsidR="000557CE" w:rsidRPr="00F82EA5" w:rsidRDefault="000557CE" w:rsidP="000557CE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F82EA5">
        <w:rPr>
          <w:color w:val="000000" w:themeColor="text1"/>
          <w:sz w:val="18"/>
          <w:szCs w:val="18"/>
        </w:rPr>
        <w:t>Galleria Lia Rumma S.r.l.</w:t>
      </w:r>
    </w:p>
    <w:p w14:paraId="25529918" w14:textId="77777777" w:rsidR="000557CE" w:rsidRPr="00F82EA5" w:rsidRDefault="000557CE" w:rsidP="000557CE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F82EA5">
        <w:rPr>
          <w:color w:val="000000" w:themeColor="text1"/>
          <w:sz w:val="18"/>
          <w:szCs w:val="18"/>
        </w:rPr>
        <w:t>Via Stilicone, 19 20154 Milano (MI)</w:t>
      </w:r>
    </w:p>
    <w:p w14:paraId="4C03430E" w14:textId="007861F5" w:rsidR="000557CE" w:rsidRPr="00F82EA5" w:rsidRDefault="000557CE" w:rsidP="000557CE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F82EA5">
        <w:rPr>
          <w:color w:val="000000" w:themeColor="text1"/>
          <w:sz w:val="18"/>
          <w:szCs w:val="18"/>
        </w:rPr>
        <w:t>C.F. e P.IVA 06238820960</w:t>
      </w:r>
    </w:p>
    <w:p w14:paraId="34303CF7" w14:textId="77777777" w:rsidR="000557CE" w:rsidRPr="00F82EA5" w:rsidRDefault="000557CE" w:rsidP="000557CE">
      <w:pPr>
        <w:pStyle w:val="NoSpacing"/>
        <w:spacing w:line="276" w:lineRule="auto"/>
        <w:rPr>
          <w:rFonts w:ascii="Times New Roman" w:eastAsia="Times New Roman" w:hAnsi="Times New Roman"/>
          <w:color w:val="000000" w:themeColor="text1"/>
          <w:sz w:val="18"/>
          <w:szCs w:val="18"/>
          <w:lang w:val="en-IT" w:eastAsia="en-GB"/>
        </w:rPr>
      </w:pPr>
      <w:hyperlink r:id="rId8" w:history="1">
        <w:r w:rsidRPr="00F82EA5">
          <w:rPr>
            <w:rStyle w:val="Hyperlink"/>
            <w:rFonts w:ascii="Times New Roman" w:eastAsia="Times New Roman" w:hAnsi="Times New Roman"/>
            <w:color w:val="000000" w:themeColor="text1"/>
            <w:sz w:val="18"/>
            <w:szCs w:val="18"/>
            <w:u w:val="none"/>
            <w:lang w:val="en-IT" w:eastAsia="en-GB"/>
          </w:rPr>
          <w:t>gallerialiarummasrl@pec.it</w:t>
        </w:r>
      </w:hyperlink>
    </w:p>
    <w:p w14:paraId="28F3601C" w14:textId="77777777" w:rsidR="00553409" w:rsidRPr="00F82EA5" w:rsidRDefault="00553409" w:rsidP="00553409">
      <w:pPr>
        <w:pStyle w:val="NoSpacing"/>
        <w:jc w:val="right"/>
        <w:rPr>
          <w:rFonts w:ascii="Times New Roman" w:hAnsi="Times New Roman"/>
          <w:color w:val="000000" w:themeColor="text1"/>
          <w:sz w:val="18"/>
          <w:szCs w:val="18"/>
        </w:rPr>
      </w:pPr>
      <w:r w:rsidRPr="00F82EA5">
        <w:rPr>
          <w:rFonts w:ascii="Times New Roman" w:hAnsi="Times New Roman"/>
          <w:color w:val="000000" w:themeColor="text1"/>
          <w:sz w:val="18"/>
          <w:szCs w:val="18"/>
        </w:rPr>
        <w:t>Spettabile Fondazione Ravello</w:t>
      </w:r>
    </w:p>
    <w:p w14:paraId="1BBACDBE" w14:textId="77777777" w:rsidR="00553409" w:rsidRPr="00F82EA5" w:rsidRDefault="00553409" w:rsidP="00553409">
      <w:pPr>
        <w:pStyle w:val="NoSpacing"/>
        <w:jc w:val="right"/>
        <w:rPr>
          <w:rFonts w:ascii="Times New Roman" w:hAnsi="Times New Roman"/>
          <w:color w:val="000000" w:themeColor="text1"/>
          <w:sz w:val="18"/>
          <w:szCs w:val="18"/>
        </w:rPr>
      </w:pPr>
      <w:r w:rsidRPr="00F82EA5">
        <w:rPr>
          <w:rFonts w:ascii="Times New Roman" w:hAnsi="Times New Roman"/>
          <w:color w:val="000000" w:themeColor="text1"/>
          <w:sz w:val="18"/>
          <w:szCs w:val="18"/>
        </w:rPr>
        <w:t>Piazza Duomo Snc | 84010 Ravello (SA)</w:t>
      </w:r>
    </w:p>
    <w:p w14:paraId="6873B502" w14:textId="77777777" w:rsidR="00553409" w:rsidRPr="00F82EA5" w:rsidRDefault="00553409" w:rsidP="00553409">
      <w:pPr>
        <w:pStyle w:val="NoSpacing"/>
        <w:jc w:val="right"/>
        <w:rPr>
          <w:rFonts w:ascii="Times New Roman" w:hAnsi="Times New Roman"/>
          <w:color w:val="000000" w:themeColor="text1"/>
          <w:sz w:val="18"/>
          <w:szCs w:val="18"/>
        </w:rPr>
      </w:pPr>
      <w:r w:rsidRPr="00F82EA5">
        <w:rPr>
          <w:rFonts w:ascii="Times New Roman" w:hAnsi="Times New Roman"/>
          <w:color w:val="000000" w:themeColor="text1"/>
          <w:sz w:val="18"/>
          <w:szCs w:val="18"/>
        </w:rPr>
        <w:t>C.F. e P.IVA 03918610654</w:t>
      </w:r>
    </w:p>
    <w:p w14:paraId="39F3F667" w14:textId="77777777" w:rsidR="00553409" w:rsidRPr="00F82EA5" w:rsidRDefault="00553409" w:rsidP="00553409">
      <w:pPr>
        <w:pStyle w:val="NoSpacing"/>
        <w:rPr>
          <w:rFonts w:ascii="Times New Roman" w:hAnsi="Times New Roman"/>
          <w:color w:val="000000" w:themeColor="text1"/>
          <w:sz w:val="18"/>
          <w:szCs w:val="18"/>
        </w:rPr>
      </w:pPr>
    </w:p>
    <w:p w14:paraId="4CF05113" w14:textId="77777777" w:rsidR="00553409" w:rsidRPr="00F82EA5" w:rsidRDefault="00553409" w:rsidP="00553409">
      <w:pPr>
        <w:ind w:right="-52"/>
        <w:jc w:val="both"/>
        <w:rPr>
          <w:color w:val="000000" w:themeColor="text1"/>
          <w:sz w:val="18"/>
          <w:szCs w:val="18"/>
        </w:rPr>
      </w:pPr>
      <w:r w:rsidRPr="00F82EA5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F82EA5">
        <w:rPr>
          <w:b/>
          <w:bCs/>
          <w:color w:val="000000" w:themeColor="text1"/>
          <w:sz w:val="18"/>
          <w:szCs w:val="18"/>
        </w:rPr>
        <w:t xml:space="preserve"> </w:t>
      </w:r>
      <w:r w:rsidRPr="00F82EA5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A631195" w14:textId="2A97B477" w:rsidR="00553409" w:rsidRPr="00F82EA5" w:rsidRDefault="00553409" w:rsidP="00553409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F82EA5">
        <w:rPr>
          <w:color w:val="000000" w:themeColor="text1"/>
          <w:sz w:val="18"/>
          <w:szCs w:val="18"/>
        </w:rPr>
        <w:t>CURATELA, COORDINAMENTO E ORGANIZZAZIONE SCIENTIFICO-ARTISTICA DELLA MOSTRA "WILLIAM KENTRIDGE" PRESSO VILLA RUFOLO.</w:t>
      </w:r>
    </w:p>
    <w:p w14:paraId="05A64624" w14:textId="77777777" w:rsidR="00553409" w:rsidRPr="00F82EA5" w:rsidRDefault="00553409" w:rsidP="00553409">
      <w:pPr>
        <w:ind w:right="89"/>
        <w:contextualSpacing/>
        <w:rPr>
          <w:color w:val="000000" w:themeColor="text1"/>
          <w:sz w:val="18"/>
          <w:szCs w:val="18"/>
        </w:rPr>
      </w:pPr>
    </w:p>
    <w:p w14:paraId="56DD91B8" w14:textId="77777777" w:rsidR="00553409" w:rsidRPr="00F82EA5" w:rsidRDefault="00553409" w:rsidP="0055340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18"/>
          <w:szCs w:val="18"/>
        </w:rPr>
      </w:pPr>
      <w:r w:rsidRPr="00F82EA5">
        <w:rPr>
          <w:b/>
          <w:bCs/>
          <w:color w:val="000000" w:themeColor="text1"/>
          <w:sz w:val="18"/>
          <w:szCs w:val="18"/>
        </w:rPr>
        <w:t xml:space="preserve">DICHIARAZIONE SOSTITUTIVA </w:t>
      </w:r>
    </w:p>
    <w:p w14:paraId="0D2C13FE" w14:textId="77777777" w:rsidR="00553409" w:rsidRPr="00F82EA5" w:rsidRDefault="00553409" w:rsidP="00553409">
      <w:pPr>
        <w:autoSpaceDE w:val="0"/>
        <w:autoSpaceDN w:val="0"/>
        <w:adjustRightInd w:val="0"/>
        <w:jc w:val="center"/>
        <w:rPr>
          <w:color w:val="000000" w:themeColor="text1"/>
          <w:sz w:val="18"/>
          <w:szCs w:val="18"/>
        </w:rPr>
      </w:pPr>
      <w:r w:rsidRPr="00F82EA5">
        <w:rPr>
          <w:color w:val="000000" w:themeColor="text1"/>
          <w:sz w:val="18"/>
          <w:szCs w:val="18"/>
        </w:rPr>
        <w:t>(ex artt. 46 e 47 del D.P.R. 28.12.2000, n. 445)</w:t>
      </w:r>
    </w:p>
    <w:p w14:paraId="6F07AA13" w14:textId="77777777" w:rsidR="00553409" w:rsidRPr="00F82EA5" w:rsidRDefault="00553409" w:rsidP="00553409">
      <w:pPr>
        <w:tabs>
          <w:tab w:val="left" w:pos="5670"/>
        </w:tabs>
        <w:jc w:val="both"/>
        <w:rPr>
          <w:color w:val="000000" w:themeColor="text1"/>
          <w:sz w:val="18"/>
          <w:szCs w:val="18"/>
        </w:rPr>
      </w:pPr>
    </w:p>
    <w:p w14:paraId="68D00753" w14:textId="21BF14E5" w:rsidR="007D56C8" w:rsidRPr="00F82EA5" w:rsidRDefault="00553409" w:rsidP="00553409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F82EA5">
        <w:rPr>
          <w:color w:val="000000" w:themeColor="text1"/>
          <w:sz w:val="18"/>
          <w:szCs w:val="18"/>
        </w:rPr>
        <w:t xml:space="preserve">La sottoscritta ___________________, nata a _______________ (prov. _______) il __/__/____, codice fiscale ________________________, residenza/domicilio: _________________________, legale rappresentante di Galleria Lia Rumma S.r.l., Via Stilicone, 19 20154 Milano (MI) | C.F. e P.IVA </w:t>
      </w:r>
      <w:r w:rsidR="00054AEA" w:rsidRPr="00F82EA5">
        <w:rPr>
          <w:color w:val="000000" w:themeColor="text1"/>
          <w:sz w:val="18"/>
          <w:szCs w:val="18"/>
        </w:rPr>
        <w:t>06238820960</w:t>
      </w:r>
      <w:r w:rsidRPr="00F82EA5">
        <w:rPr>
          <w:color w:val="000000" w:themeColor="text1"/>
          <w:sz w:val="18"/>
          <w:szCs w:val="18"/>
        </w:rPr>
        <w:t xml:space="preserve">, </w:t>
      </w:r>
      <w:r w:rsidR="007D56C8" w:rsidRPr="00F82EA5">
        <w:rPr>
          <w:color w:val="000000" w:themeColor="text1"/>
          <w:sz w:val="18"/>
          <w:szCs w:val="18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A52F03" w:rsidRPr="00F82EA5">
        <w:rPr>
          <w:color w:val="000000" w:themeColor="text1"/>
          <w:sz w:val="18"/>
          <w:szCs w:val="18"/>
        </w:rPr>
        <w:t xml:space="preserve"> relativamente all’</w:t>
      </w:r>
      <w:r w:rsidRPr="00F82EA5">
        <w:rPr>
          <w:color w:val="000000" w:themeColor="text1"/>
          <w:sz w:val="18"/>
          <w:szCs w:val="18"/>
        </w:rPr>
        <w:t>attività</w:t>
      </w:r>
      <w:r w:rsidR="00A52F03" w:rsidRPr="00F82EA5">
        <w:rPr>
          <w:color w:val="000000" w:themeColor="text1"/>
          <w:sz w:val="18"/>
          <w:szCs w:val="18"/>
        </w:rPr>
        <w:t xml:space="preserve"> indicat</w:t>
      </w:r>
      <w:r w:rsidRPr="00F82EA5">
        <w:rPr>
          <w:color w:val="000000" w:themeColor="text1"/>
          <w:sz w:val="18"/>
          <w:szCs w:val="18"/>
        </w:rPr>
        <w:t>a</w:t>
      </w:r>
      <w:r w:rsidR="00A52F03" w:rsidRPr="00F82EA5">
        <w:rPr>
          <w:color w:val="000000" w:themeColor="text1"/>
          <w:sz w:val="18"/>
          <w:szCs w:val="18"/>
        </w:rPr>
        <w:t xml:space="preserve"> in epigrafe</w:t>
      </w:r>
    </w:p>
    <w:p w14:paraId="421A0C69" w14:textId="69652883" w:rsidR="00941B73" w:rsidRPr="00F82EA5" w:rsidRDefault="00941B73" w:rsidP="007D56C8">
      <w:pPr>
        <w:pStyle w:val="Default"/>
        <w:tabs>
          <w:tab w:val="left" w:pos="8547"/>
        </w:tabs>
        <w:jc w:val="center"/>
        <w:rPr>
          <w:b/>
          <w:bCs/>
          <w:color w:val="000000" w:themeColor="text1"/>
          <w:sz w:val="18"/>
          <w:szCs w:val="18"/>
        </w:rPr>
      </w:pPr>
      <w:r w:rsidRPr="00F82EA5">
        <w:rPr>
          <w:b/>
          <w:bCs/>
          <w:color w:val="000000" w:themeColor="text1"/>
          <w:sz w:val="18"/>
          <w:szCs w:val="18"/>
        </w:rPr>
        <w:t>DICHIARA</w:t>
      </w:r>
    </w:p>
    <w:p w14:paraId="210B9EC3" w14:textId="2665E805" w:rsidR="00941B73" w:rsidRPr="00F82EA5" w:rsidRDefault="00941B73" w:rsidP="00553409">
      <w:pPr>
        <w:snapToGrid w:val="0"/>
        <w:ind w:right="-86"/>
        <w:contextualSpacing/>
        <w:rPr>
          <w:rFonts w:eastAsiaTheme="minorHAnsi"/>
          <w:color w:val="000000" w:themeColor="text1"/>
          <w:sz w:val="18"/>
          <w:szCs w:val="18"/>
          <w:lang w:val="it-IT" w:eastAsia="en-US"/>
        </w:rPr>
      </w:pPr>
      <w:r w:rsidRPr="00F82EA5">
        <w:rPr>
          <w:color w:val="000000" w:themeColor="text1"/>
          <w:sz w:val="18"/>
          <w:szCs w:val="18"/>
          <w:lang w:val="it-IT"/>
        </w:rPr>
        <w:t xml:space="preserve">che </w:t>
      </w:r>
      <w:r w:rsidR="00553409" w:rsidRPr="00F82EA5">
        <w:rPr>
          <w:color w:val="000000" w:themeColor="text1"/>
          <w:sz w:val="18"/>
          <w:szCs w:val="18"/>
        </w:rPr>
        <w:t xml:space="preserve">Galleria Lia Rumma S.r.l. Via Stilicone, 19 20154 Milano (MI) | C.F. e P.IVA </w:t>
      </w:r>
      <w:r w:rsidR="006B2C8E" w:rsidRPr="00F82EA5">
        <w:rPr>
          <w:color w:val="000000" w:themeColor="text1"/>
          <w:sz w:val="18"/>
          <w:szCs w:val="18"/>
        </w:rPr>
        <w:t>06238820960</w:t>
      </w:r>
      <w:r w:rsidR="006B2C8E" w:rsidRPr="00F82EA5">
        <w:rPr>
          <w:color w:val="000000" w:themeColor="text1"/>
          <w:sz w:val="18"/>
          <w:szCs w:val="18"/>
        </w:rPr>
        <w:t xml:space="preserve"> </w:t>
      </w:r>
      <w:r w:rsidRPr="00F82EA5">
        <w:rPr>
          <w:color w:val="000000" w:themeColor="text1"/>
          <w:sz w:val="18"/>
          <w:szCs w:val="18"/>
          <w:lang w:val="it-IT"/>
        </w:rPr>
        <w:t xml:space="preserve">è il soggetto giuridico che rappresenta </w:t>
      </w:r>
      <w:r w:rsidR="00A52F03" w:rsidRPr="00F82EA5">
        <w:rPr>
          <w:color w:val="000000" w:themeColor="text1"/>
          <w:sz w:val="18"/>
          <w:szCs w:val="18"/>
          <w:lang w:val="it-IT"/>
        </w:rPr>
        <w:t xml:space="preserve">in esclusiva </w:t>
      </w:r>
      <w:r w:rsidR="00553409" w:rsidRPr="00F82EA5">
        <w:rPr>
          <w:color w:val="000000" w:themeColor="text1"/>
          <w:sz w:val="18"/>
          <w:szCs w:val="18"/>
          <w:lang w:val="it-IT"/>
        </w:rPr>
        <w:t>l’Artista William Kentridge sul territorio italiano.</w:t>
      </w:r>
    </w:p>
    <w:p w14:paraId="31BC483F" w14:textId="77777777" w:rsidR="00E82A01" w:rsidRPr="00F82EA5" w:rsidRDefault="00E82A01" w:rsidP="00E82A01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color w:val="000000" w:themeColor="text1"/>
          <w:sz w:val="18"/>
          <w:szCs w:val="18"/>
          <w:lang w:val="it-IT" w:eastAsia="en-US"/>
        </w:rPr>
      </w:pPr>
    </w:p>
    <w:p w14:paraId="4AF034A5" w14:textId="3DB66A80" w:rsidR="00671F2A" w:rsidRPr="00F82EA5" w:rsidRDefault="00F26577" w:rsidP="000B026E">
      <w:pPr>
        <w:ind w:right="-86"/>
        <w:jc w:val="both"/>
        <w:rPr>
          <w:color w:val="000000" w:themeColor="text1"/>
          <w:sz w:val="18"/>
          <w:szCs w:val="18"/>
          <w:lang w:val="it-IT"/>
        </w:rPr>
      </w:pPr>
      <w:r w:rsidRPr="00F82EA5">
        <w:rPr>
          <w:color w:val="000000" w:themeColor="text1"/>
          <w:sz w:val="18"/>
          <w:szCs w:val="18"/>
          <w:lang w:val="it-IT"/>
        </w:rPr>
        <w:t xml:space="preserve">Data: </w:t>
      </w:r>
      <w:r w:rsidR="00A52F03" w:rsidRPr="00F82EA5">
        <w:rPr>
          <w:color w:val="000000" w:themeColor="text1"/>
          <w:sz w:val="18"/>
          <w:szCs w:val="18"/>
          <w:lang w:val="it-IT"/>
        </w:rPr>
        <w:t>_________</w:t>
      </w:r>
    </w:p>
    <w:p w14:paraId="1EE34821" w14:textId="77777777" w:rsidR="00DC52D7" w:rsidRPr="00F82EA5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4C45D5D" w14:textId="77777777" w:rsidR="00DC52D7" w:rsidRPr="00F82EA5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F82EA5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389F407C" w:rsidR="00B90C49" w:rsidRPr="00F82EA5" w:rsidRDefault="00AD3AB2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F82EA5">
        <w:rPr>
          <w:color w:val="000000" w:themeColor="text1"/>
          <w:sz w:val="18"/>
          <w:szCs w:val="18"/>
        </w:rPr>
        <w:t>_______________________________</w:t>
      </w:r>
      <w:r w:rsidR="008D5D18" w:rsidRPr="00F82EA5">
        <w:rPr>
          <w:color w:val="000000" w:themeColor="text1"/>
          <w:sz w:val="18"/>
          <w:szCs w:val="18"/>
        </w:rPr>
        <w:t>_________</w:t>
      </w:r>
      <w:r w:rsidR="004C3531" w:rsidRPr="00F82EA5">
        <w:rPr>
          <w:color w:val="000000" w:themeColor="text1"/>
          <w:sz w:val="18"/>
          <w:szCs w:val="18"/>
          <w:lang w:val="it-IT"/>
        </w:rPr>
        <w:t xml:space="preserve"> </w:t>
      </w:r>
    </w:p>
    <w:p w14:paraId="31B9ED90" w14:textId="75BF8242" w:rsidR="00E82A01" w:rsidRPr="00F82EA5" w:rsidRDefault="00553409" w:rsidP="00E82A01">
      <w:pPr>
        <w:tabs>
          <w:tab w:val="left" w:pos="5670"/>
        </w:tabs>
        <w:rPr>
          <w:color w:val="000000" w:themeColor="text1"/>
          <w:sz w:val="18"/>
          <w:szCs w:val="18"/>
          <w:lang w:val="fr-CH"/>
        </w:rPr>
      </w:pPr>
      <w:r w:rsidRPr="00F82EA5">
        <w:rPr>
          <w:color w:val="000000" w:themeColor="text1"/>
          <w:sz w:val="18"/>
          <w:szCs w:val="18"/>
          <w:lang w:val="fr-CH"/>
        </w:rPr>
        <w:t xml:space="preserve">Galleria Lia Rumma s.r.l. | </w:t>
      </w:r>
      <w:r w:rsidR="00E82A01" w:rsidRPr="00F82EA5">
        <w:rPr>
          <w:color w:val="000000" w:themeColor="text1"/>
          <w:sz w:val="18"/>
          <w:szCs w:val="18"/>
          <w:lang w:val="fr-CH"/>
        </w:rPr>
        <w:t>Il legale rappresentante</w:t>
      </w:r>
    </w:p>
    <w:p w14:paraId="6B699F63" w14:textId="1A209056" w:rsidR="004C3531" w:rsidRPr="00F82EA5" w:rsidRDefault="004C3531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531" w:rsidRPr="00F82EA5" w:rsidSect="000B02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1BD96" w14:textId="77777777" w:rsidR="000B6EF9" w:rsidRDefault="000B6EF9">
      <w:r>
        <w:separator/>
      </w:r>
    </w:p>
  </w:endnote>
  <w:endnote w:type="continuationSeparator" w:id="0">
    <w:p w14:paraId="1B2A1527" w14:textId="77777777" w:rsidR="000B6EF9" w:rsidRDefault="000B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DF8A0" w14:textId="77777777" w:rsidR="00ED7180" w:rsidRDefault="00ED7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5CF0" w14:textId="77777777" w:rsidR="00ED7180" w:rsidRDefault="00ED7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3E39" w14:textId="77777777" w:rsidR="00ED7180" w:rsidRDefault="00ED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57878" w14:textId="77777777" w:rsidR="000B6EF9" w:rsidRDefault="000B6EF9">
      <w:r>
        <w:separator/>
      </w:r>
    </w:p>
  </w:footnote>
  <w:footnote w:type="continuationSeparator" w:id="0">
    <w:p w14:paraId="30577178" w14:textId="77777777" w:rsidR="000B6EF9" w:rsidRDefault="000B6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3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2"/>
  </w:num>
  <w:num w:numId="9" w16cid:durableId="1755201328">
    <w:abstractNumId w:val="19"/>
  </w:num>
  <w:num w:numId="10" w16cid:durableId="211771450">
    <w:abstractNumId w:val="16"/>
  </w:num>
  <w:num w:numId="11" w16cid:durableId="1525702790">
    <w:abstractNumId w:val="15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3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18"/>
  </w:num>
  <w:num w:numId="19" w16cid:durableId="1969627652">
    <w:abstractNumId w:val="14"/>
  </w:num>
  <w:num w:numId="20" w16cid:durableId="770201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6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54AEA"/>
    <w:rsid w:val="000557CE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B6EF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2E3B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3DE8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4D03"/>
    <w:rsid w:val="001A7308"/>
    <w:rsid w:val="001A7CB3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0CEF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71C3"/>
    <w:rsid w:val="002E7C78"/>
    <w:rsid w:val="002F66AA"/>
    <w:rsid w:val="002F66F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3A10"/>
    <w:rsid w:val="003A5E07"/>
    <w:rsid w:val="003A5E33"/>
    <w:rsid w:val="003A7327"/>
    <w:rsid w:val="003B0F87"/>
    <w:rsid w:val="003B7357"/>
    <w:rsid w:val="003C0668"/>
    <w:rsid w:val="003C73A6"/>
    <w:rsid w:val="003D1303"/>
    <w:rsid w:val="003D14D1"/>
    <w:rsid w:val="003D2393"/>
    <w:rsid w:val="003D3B71"/>
    <w:rsid w:val="003D4ADA"/>
    <w:rsid w:val="003D5B69"/>
    <w:rsid w:val="003D5CB0"/>
    <w:rsid w:val="003E2C16"/>
    <w:rsid w:val="003E3F69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CC5"/>
    <w:rsid w:val="004C1DCB"/>
    <w:rsid w:val="004C2C06"/>
    <w:rsid w:val="004C3531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4F7"/>
    <w:rsid w:val="00543BF9"/>
    <w:rsid w:val="00545BC5"/>
    <w:rsid w:val="00547620"/>
    <w:rsid w:val="00553409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198"/>
    <w:rsid w:val="005C6442"/>
    <w:rsid w:val="005C65A1"/>
    <w:rsid w:val="005C74E8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71BE"/>
    <w:rsid w:val="00627D27"/>
    <w:rsid w:val="00631AC0"/>
    <w:rsid w:val="006422B7"/>
    <w:rsid w:val="006452BE"/>
    <w:rsid w:val="006454A6"/>
    <w:rsid w:val="00645721"/>
    <w:rsid w:val="006457C9"/>
    <w:rsid w:val="0064735E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B2C8E"/>
    <w:rsid w:val="006C053C"/>
    <w:rsid w:val="006C1EB8"/>
    <w:rsid w:val="006C3ED1"/>
    <w:rsid w:val="006D34E6"/>
    <w:rsid w:val="006E3AD3"/>
    <w:rsid w:val="006E663B"/>
    <w:rsid w:val="006F504F"/>
    <w:rsid w:val="006F6CA4"/>
    <w:rsid w:val="007032F6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90ADE"/>
    <w:rsid w:val="007918D1"/>
    <w:rsid w:val="00791BF3"/>
    <w:rsid w:val="007A2B22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C03D5"/>
    <w:rsid w:val="008C0C5B"/>
    <w:rsid w:val="008D0073"/>
    <w:rsid w:val="008D3CC4"/>
    <w:rsid w:val="008D484B"/>
    <w:rsid w:val="008D5D18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37F0"/>
    <w:rsid w:val="00975627"/>
    <w:rsid w:val="00976A00"/>
    <w:rsid w:val="00981561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2F03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E18"/>
    <w:rsid w:val="00B00E8E"/>
    <w:rsid w:val="00B01CB9"/>
    <w:rsid w:val="00B021E2"/>
    <w:rsid w:val="00B05853"/>
    <w:rsid w:val="00B05DBE"/>
    <w:rsid w:val="00B1026E"/>
    <w:rsid w:val="00B1067A"/>
    <w:rsid w:val="00B13DE3"/>
    <w:rsid w:val="00B24F0E"/>
    <w:rsid w:val="00B2555E"/>
    <w:rsid w:val="00B31A49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12749"/>
    <w:rsid w:val="00C20430"/>
    <w:rsid w:val="00C21195"/>
    <w:rsid w:val="00C235EE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5BF"/>
    <w:rsid w:val="00CB0A7D"/>
    <w:rsid w:val="00CB2703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2AD1"/>
    <w:rsid w:val="00E453AD"/>
    <w:rsid w:val="00E51A6B"/>
    <w:rsid w:val="00E53B75"/>
    <w:rsid w:val="00E655A7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26577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2EA5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qFormat/>
    <w:rsid w:val="00553409"/>
    <w:rPr>
      <w:rFonts w:ascii="Cambria" w:eastAsia="Cambria" w:hAnsi="Cambria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1C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lerialiarummasrl@pec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1743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44</cp:revision>
  <cp:lastPrinted>2020-07-30T17:41:00Z</cp:lastPrinted>
  <dcterms:created xsi:type="dcterms:W3CDTF">2020-08-06T04:50:00Z</dcterms:created>
  <dcterms:modified xsi:type="dcterms:W3CDTF">2026-06-16T15:21:00Z</dcterms:modified>
  <cp:category/>
</cp:coreProperties>
</file>