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788532E" w14:textId="7B99F930" w:rsidR="00E82A01" w:rsidRPr="007D56C8" w:rsidRDefault="00E82A01" w:rsidP="00E82A01">
      <w:pPr>
        <w:tabs>
          <w:tab w:val="left" w:pos="5670"/>
        </w:tabs>
        <w:rPr>
          <w:color w:val="212121"/>
          <w:sz w:val="18"/>
          <w:szCs w:val="18"/>
          <w:lang w:val="fr-CH"/>
        </w:rPr>
      </w:pPr>
      <w:r w:rsidRPr="007D56C8">
        <w:rPr>
          <w:color w:val="212121"/>
          <w:sz w:val="18"/>
          <w:szCs w:val="18"/>
          <w:highlight w:val="yellow"/>
          <w:lang w:val="fr-CH"/>
        </w:rPr>
        <w:t>CARTA INTESTATA</w:t>
      </w:r>
    </w:p>
    <w:p w14:paraId="6FD3FAD3" w14:textId="77777777" w:rsidR="00E82A01" w:rsidRPr="007D56C8" w:rsidRDefault="00E82A01" w:rsidP="00E82A01">
      <w:pPr>
        <w:tabs>
          <w:tab w:val="left" w:pos="5670"/>
        </w:tabs>
        <w:rPr>
          <w:color w:val="212121"/>
          <w:sz w:val="18"/>
          <w:szCs w:val="18"/>
          <w:lang w:val="fr-CH"/>
        </w:rPr>
      </w:pPr>
    </w:p>
    <w:p w14:paraId="38B50514" w14:textId="77777777" w:rsidR="00553409" w:rsidRPr="008A3674" w:rsidRDefault="00553409" w:rsidP="00553409">
      <w:pPr>
        <w:snapToGrid w:val="0"/>
        <w:ind w:right="-86"/>
        <w:contextualSpacing/>
        <w:rPr>
          <w:sz w:val="18"/>
          <w:szCs w:val="18"/>
        </w:rPr>
      </w:pPr>
      <w:r w:rsidRPr="008A3674">
        <w:rPr>
          <w:sz w:val="18"/>
          <w:szCs w:val="18"/>
        </w:rPr>
        <w:t>Galleria Lia Rumma S.r.l.</w:t>
      </w:r>
    </w:p>
    <w:p w14:paraId="6AE6F558" w14:textId="77777777" w:rsidR="000F2E3B" w:rsidRDefault="00553409" w:rsidP="00553409">
      <w:pPr>
        <w:snapToGrid w:val="0"/>
        <w:ind w:right="-86"/>
        <w:contextualSpacing/>
        <w:rPr>
          <w:sz w:val="18"/>
          <w:szCs w:val="18"/>
        </w:rPr>
      </w:pPr>
      <w:r w:rsidRPr="008A3674">
        <w:rPr>
          <w:sz w:val="18"/>
          <w:szCs w:val="18"/>
        </w:rPr>
        <w:t>Via Stilicone, 19 20154 Milano (MI)</w:t>
      </w:r>
    </w:p>
    <w:p w14:paraId="13908F5C" w14:textId="3466E834" w:rsidR="00553409" w:rsidRPr="008A3674" w:rsidRDefault="00553409" w:rsidP="00553409">
      <w:pPr>
        <w:snapToGrid w:val="0"/>
        <w:ind w:right="-86"/>
        <w:contextualSpacing/>
        <w:rPr>
          <w:sz w:val="18"/>
          <w:szCs w:val="18"/>
        </w:rPr>
      </w:pPr>
      <w:r w:rsidRPr="008A3674">
        <w:rPr>
          <w:sz w:val="18"/>
          <w:szCs w:val="18"/>
        </w:rPr>
        <w:t xml:space="preserve">C.F. e P.IVA </w:t>
      </w:r>
      <w:r w:rsidR="003B0F87" w:rsidRPr="00C01E75">
        <w:rPr>
          <w:sz w:val="18"/>
          <w:szCs w:val="18"/>
        </w:rPr>
        <w:t>06238820960</w:t>
      </w:r>
    </w:p>
    <w:p w14:paraId="2BD86DA7" w14:textId="77777777" w:rsidR="00553409" w:rsidRPr="008A3674" w:rsidRDefault="00553409" w:rsidP="00553409">
      <w:pPr>
        <w:snapToGrid w:val="0"/>
        <w:ind w:right="-86"/>
        <w:contextualSpacing/>
        <w:rPr>
          <w:sz w:val="18"/>
          <w:szCs w:val="18"/>
          <w:lang w:eastAsia="it-IT"/>
        </w:rPr>
      </w:pPr>
      <w:r w:rsidRPr="008A3674">
        <w:rPr>
          <w:sz w:val="18"/>
          <w:szCs w:val="18"/>
        </w:rPr>
        <w:t>gallerialiarumma@legalmail.it</w:t>
      </w:r>
    </w:p>
    <w:p w14:paraId="28F3601C" w14:textId="77777777" w:rsidR="00553409" w:rsidRPr="008A3674" w:rsidRDefault="00553409" w:rsidP="00553409">
      <w:pPr>
        <w:pStyle w:val="NoSpacing"/>
        <w:jc w:val="right"/>
        <w:rPr>
          <w:rFonts w:ascii="Times New Roman" w:hAnsi="Times New Roman"/>
          <w:sz w:val="18"/>
          <w:szCs w:val="18"/>
        </w:rPr>
      </w:pPr>
      <w:r w:rsidRPr="008A3674">
        <w:rPr>
          <w:rFonts w:ascii="Times New Roman" w:hAnsi="Times New Roman"/>
          <w:sz w:val="18"/>
          <w:szCs w:val="18"/>
        </w:rPr>
        <w:t>Spettabile Fondazione Ravello</w:t>
      </w:r>
    </w:p>
    <w:p w14:paraId="1BBACDBE" w14:textId="77777777" w:rsidR="00553409" w:rsidRPr="008A3674" w:rsidRDefault="00553409" w:rsidP="00553409">
      <w:pPr>
        <w:pStyle w:val="NoSpacing"/>
        <w:jc w:val="right"/>
        <w:rPr>
          <w:rFonts w:ascii="Times New Roman" w:hAnsi="Times New Roman"/>
          <w:sz w:val="18"/>
          <w:szCs w:val="18"/>
        </w:rPr>
      </w:pPr>
      <w:r w:rsidRPr="008A3674">
        <w:rPr>
          <w:rFonts w:ascii="Times New Roman" w:hAnsi="Times New Roman"/>
          <w:sz w:val="18"/>
          <w:szCs w:val="18"/>
        </w:rPr>
        <w:t>Piazza Duomo Snc | 84010 Ravello (SA)</w:t>
      </w:r>
    </w:p>
    <w:p w14:paraId="6873B502" w14:textId="77777777" w:rsidR="00553409" w:rsidRPr="008A3674" w:rsidRDefault="00553409" w:rsidP="00553409">
      <w:pPr>
        <w:pStyle w:val="NoSpacing"/>
        <w:jc w:val="right"/>
        <w:rPr>
          <w:rFonts w:ascii="Times New Roman" w:hAnsi="Times New Roman"/>
          <w:sz w:val="18"/>
          <w:szCs w:val="18"/>
        </w:rPr>
      </w:pPr>
      <w:r w:rsidRPr="008A3674">
        <w:rPr>
          <w:rFonts w:ascii="Times New Roman" w:hAnsi="Times New Roman"/>
          <w:sz w:val="18"/>
          <w:szCs w:val="18"/>
        </w:rPr>
        <w:t>C.F. e P.IVA 03918610654</w:t>
      </w:r>
    </w:p>
    <w:p w14:paraId="39F3F667" w14:textId="77777777" w:rsidR="00553409" w:rsidRPr="008A3674" w:rsidRDefault="00553409" w:rsidP="00553409">
      <w:pPr>
        <w:pStyle w:val="NoSpacing"/>
        <w:rPr>
          <w:rFonts w:ascii="Times New Roman" w:hAnsi="Times New Roman"/>
          <w:sz w:val="18"/>
          <w:szCs w:val="18"/>
        </w:rPr>
      </w:pPr>
    </w:p>
    <w:p w14:paraId="4CF05113" w14:textId="77777777" w:rsidR="00553409" w:rsidRPr="008A3674" w:rsidRDefault="00553409" w:rsidP="00553409">
      <w:pPr>
        <w:ind w:right="-52"/>
        <w:jc w:val="both"/>
        <w:rPr>
          <w:color w:val="000000"/>
          <w:sz w:val="18"/>
          <w:szCs w:val="18"/>
        </w:rPr>
      </w:pPr>
      <w:r w:rsidRPr="008A3674">
        <w:rPr>
          <w:color w:val="000000"/>
          <w:sz w:val="18"/>
          <w:szCs w:val="18"/>
        </w:rPr>
        <w:t>RAVELLO FESTIVAL 2026 | PROGETTO RAVELLO 2026 CUP F29I26000210001 ACCORDO PER LA COESIONE DELLA REGIONE CAMPANIA.</w:t>
      </w:r>
      <w:r w:rsidRPr="008A3674">
        <w:rPr>
          <w:b/>
          <w:bCs/>
          <w:color w:val="000000"/>
          <w:sz w:val="18"/>
          <w:szCs w:val="18"/>
        </w:rPr>
        <w:t xml:space="preserve"> </w:t>
      </w:r>
      <w:r w:rsidRPr="008A3674">
        <w:rPr>
          <w:color w:val="000000"/>
          <w:sz w:val="18"/>
          <w:szCs w:val="18"/>
        </w:rPr>
        <w:t>PIANO STRATEGICO CULTURA E TURISMO, ANNUALITÀ 2026, DELIBERA DELLA GIUNTA REGIONALE DELLA CAMPANIA 641/2025 a valere sulle risorse del Fondo di Rotazione ex lege 183/1987 di cui alla DGR n. 108/2025.</w:t>
      </w:r>
    </w:p>
    <w:p w14:paraId="3A631195" w14:textId="2A97B477" w:rsidR="00553409" w:rsidRPr="008A3674" w:rsidRDefault="00553409" w:rsidP="00553409">
      <w:pPr>
        <w:snapToGrid w:val="0"/>
        <w:ind w:right="-86"/>
        <w:contextualSpacing/>
        <w:jc w:val="both"/>
        <w:rPr>
          <w:color w:val="000000"/>
          <w:sz w:val="18"/>
          <w:szCs w:val="18"/>
          <w:lang w:val="it-IT"/>
        </w:rPr>
      </w:pPr>
      <w:r w:rsidRPr="008A3674">
        <w:rPr>
          <w:sz w:val="18"/>
          <w:szCs w:val="18"/>
        </w:rPr>
        <w:t>CURATELA, COORDINAMENTO E ORGANIZZAZIONE SCIENTIFICO-ARTISTICA DELLA MOSTRA "WILLIAM KENTRIDGE" PRESSO VILLA RUFOLO.</w:t>
      </w:r>
    </w:p>
    <w:p w14:paraId="05A64624" w14:textId="77777777" w:rsidR="00553409" w:rsidRPr="008A3674" w:rsidRDefault="00553409" w:rsidP="00553409">
      <w:pPr>
        <w:ind w:right="89"/>
        <w:contextualSpacing/>
        <w:rPr>
          <w:color w:val="000000"/>
          <w:sz w:val="18"/>
          <w:szCs w:val="18"/>
        </w:rPr>
      </w:pPr>
    </w:p>
    <w:p w14:paraId="56DD91B8" w14:textId="77777777" w:rsidR="00553409" w:rsidRPr="008A3674" w:rsidRDefault="00553409" w:rsidP="00553409">
      <w:pPr>
        <w:autoSpaceDE w:val="0"/>
        <w:autoSpaceDN w:val="0"/>
        <w:adjustRightInd w:val="0"/>
        <w:jc w:val="center"/>
        <w:rPr>
          <w:b/>
          <w:bCs/>
          <w:sz w:val="18"/>
          <w:szCs w:val="18"/>
        </w:rPr>
      </w:pPr>
      <w:r w:rsidRPr="008A3674">
        <w:rPr>
          <w:b/>
          <w:bCs/>
          <w:sz w:val="18"/>
          <w:szCs w:val="18"/>
        </w:rPr>
        <w:t xml:space="preserve">DICHIARAZIONE SOSTITUTIVA </w:t>
      </w:r>
    </w:p>
    <w:p w14:paraId="0D2C13FE" w14:textId="77777777" w:rsidR="00553409" w:rsidRPr="008A3674" w:rsidRDefault="00553409" w:rsidP="00553409">
      <w:pPr>
        <w:autoSpaceDE w:val="0"/>
        <w:autoSpaceDN w:val="0"/>
        <w:adjustRightInd w:val="0"/>
        <w:jc w:val="center"/>
        <w:rPr>
          <w:sz w:val="18"/>
          <w:szCs w:val="18"/>
        </w:rPr>
      </w:pPr>
      <w:r w:rsidRPr="008A3674">
        <w:rPr>
          <w:sz w:val="18"/>
          <w:szCs w:val="18"/>
        </w:rPr>
        <w:t>(ex artt. 46 e 47 del D.P.R. 28.12.2000, n. 445)</w:t>
      </w:r>
    </w:p>
    <w:p w14:paraId="6F07AA13" w14:textId="77777777" w:rsidR="00553409" w:rsidRPr="008A3674" w:rsidRDefault="00553409" w:rsidP="00553409">
      <w:pPr>
        <w:tabs>
          <w:tab w:val="left" w:pos="5670"/>
        </w:tabs>
        <w:jc w:val="both"/>
        <w:rPr>
          <w:sz w:val="18"/>
          <w:szCs w:val="18"/>
        </w:rPr>
      </w:pPr>
    </w:p>
    <w:p w14:paraId="68D00753" w14:textId="21BF14E5" w:rsidR="007D56C8" w:rsidRDefault="00553409" w:rsidP="00553409">
      <w:pPr>
        <w:snapToGrid w:val="0"/>
        <w:ind w:right="-86"/>
        <w:contextualSpacing/>
        <w:jc w:val="both"/>
        <w:rPr>
          <w:b/>
          <w:bCs/>
          <w:sz w:val="18"/>
          <w:szCs w:val="18"/>
        </w:rPr>
      </w:pPr>
      <w:r w:rsidRPr="008A3674">
        <w:rPr>
          <w:sz w:val="18"/>
          <w:szCs w:val="18"/>
        </w:rPr>
        <w:t xml:space="preserve">La sottoscritta ___________________, nata a _______________ (prov. _______) il __/__/____, codice fiscale ________________________, residenza/domicilio: _________________________, legale rappresentante di Galleria Lia Rumma S.r.l., Via Stilicone, 19 20154 Milano (MI) | C.F. e P.IVA </w:t>
      </w:r>
      <w:r w:rsidR="00054AEA" w:rsidRPr="00C01E75">
        <w:rPr>
          <w:sz w:val="18"/>
          <w:szCs w:val="18"/>
        </w:rPr>
        <w:t>06238820960</w:t>
      </w:r>
      <w:r>
        <w:rPr>
          <w:sz w:val="18"/>
          <w:szCs w:val="18"/>
        </w:rPr>
        <w:t xml:space="preserve">, </w:t>
      </w:r>
      <w:r w:rsidR="007D56C8" w:rsidRPr="00734516">
        <w:rPr>
          <w:color w:val="000000"/>
          <w:sz w:val="20"/>
          <w:szCs w:val="20"/>
          <w:specVanish/>
        </w:rPr>
        <w:t>consapevole della responsabilità morale e giuridica in cui incorre chi sottoscrive dichiarazioni mendaci e delle relative sanzioni penali di cui all’art. 76 del D.P.R. 445/2000, nonché delle conseguenze amministrative di decadenza dai benefici eventualmente conseguiti al provvedimento emanato,</w:t>
      </w:r>
      <w:r w:rsidR="00A52F03">
        <w:rPr>
          <w:color w:val="000000"/>
          <w:sz w:val="20"/>
          <w:szCs w:val="20"/>
        </w:rPr>
        <w:t xml:space="preserve"> relativamente all’</w:t>
      </w:r>
      <w:r>
        <w:rPr>
          <w:color w:val="000000"/>
          <w:sz w:val="20"/>
          <w:szCs w:val="20"/>
        </w:rPr>
        <w:t>attività</w:t>
      </w:r>
      <w:r w:rsidR="00A52F03">
        <w:rPr>
          <w:color w:val="000000"/>
          <w:sz w:val="20"/>
          <w:szCs w:val="20"/>
        </w:rPr>
        <w:t xml:space="preserve"> indicat</w:t>
      </w:r>
      <w:r>
        <w:rPr>
          <w:color w:val="000000"/>
          <w:sz w:val="20"/>
          <w:szCs w:val="20"/>
        </w:rPr>
        <w:t>a</w:t>
      </w:r>
      <w:r w:rsidR="00A52F03">
        <w:rPr>
          <w:color w:val="000000"/>
          <w:sz w:val="20"/>
          <w:szCs w:val="20"/>
        </w:rPr>
        <w:t xml:space="preserve"> in epigrafe</w:t>
      </w:r>
    </w:p>
    <w:p w14:paraId="421A0C69" w14:textId="69652883" w:rsidR="00941B73" w:rsidRPr="007D56C8" w:rsidRDefault="00941B73" w:rsidP="007D56C8">
      <w:pPr>
        <w:pStyle w:val="Default"/>
        <w:tabs>
          <w:tab w:val="left" w:pos="8547"/>
        </w:tabs>
        <w:jc w:val="center"/>
        <w:rPr>
          <w:b/>
          <w:bCs/>
          <w:sz w:val="18"/>
          <w:szCs w:val="18"/>
        </w:rPr>
      </w:pPr>
      <w:r w:rsidRPr="007D56C8">
        <w:rPr>
          <w:b/>
          <w:bCs/>
          <w:sz w:val="18"/>
          <w:szCs w:val="18"/>
        </w:rPr>
        <w:t>DICHIARA</w:t>
      </w:r>
    </w:p>
    <w:p w14:paraId="210B9EC3" w14:textId="01C93F43" w:rsidR="00941B73" w:rsidRPr="007D56C8" w:rsidRDefault="00941B73" w:rsidP="00553409">
      <w:pPr>
        <w:snapToGrid w:val="0"/>
        <w:ind w:right="-86"/>
        <w:contextualSpacing/>
        <w:rPr>
          <w:rFonts w:eastAsiaTheme="minorHAnsi"/>
          <w:sz w:val="18"/>
          <w:szCs w:val="18"/>
          <w:lang w:val="it-IT" w:eastAsia="en-US"/>
        </w:rPr>
      </w:pPr>
      <w:r w:rsidRPr="007D56C8">
        <w:rPr>
          <w:sz w:val="18"/>
          <w:szCs w:val="18"/>
          <w:lang w:val="it-IT"/>
        </w:rPr>
        <w:t xml:space="preserve">che </w:t>
      </w:r>
      <w:r w:rsidR="00553409" w:rsidRPr="008A3674">
        <w:rPr>
          <w:sz w:val="18"/>
          <w:szCs w:val="18"/>
        </w:rPr>
        <w:t>Galleria Lia Rumma S.r.l.</w:t>
      </w:r>
      <w:r w:rsidR="00553409">
        <w:rPr>
          <w:sz w:val="18"/>
          <w:szCs w:val="18"/>
        </w:rPr>
        <w:t xml:space="preserve"> </w:t>
      </w:r>
      <w:r w:rsidR="00553409" w:rsidRPr="008A3674">
        <w:rPr>
          <w:sz w:val="18"/>
          <w:szCs w:val="18"/>
        </w:rPr>
        <w:t>Via Stilicone, 19 20154 Milano (MI) | C.F. e P.IVA 13412350153</w:t>
      </w:r>
      <w:r w:rsidR="00553409">
        <w:rPr>
          <w:sz w:val="18"/>
          <w:szCs w:val="18"/>
        </w:rPr>
        <w:t xml:space="preserve"> </w:t>
      </w:r>
      <w:r w:rsidRPr="007D56C8">
        <w:rPr>
          <w:sz w:val="18"/>
          <w:szCs w:val="18"/>
          <w:lang w:val="it-IT"/>
        </w:rPr>
        <w:t xml:space="preserve">è il soggetto giuridico che rappresenta </w:t>
      </w:r>
      <w:r w:rsidR="00A52F03">
        <w:rPr>
          <w:sz w:val="18"/>
          <w:szCs w:val="18"/>
          <w:lang w:val="it-IT"/>
        </w:rPr>
        <w:t xml:space="preserve">in esclusiva </w:t>
      </w:r>
      <w:r w:rsidR="00553409">
        <w:rPr>
          <w:sz w:val="18"/>
          <w:szCs w:val="18"/>
          <w:lang w:val="it-IT"/>
        </w:rPr>
        <w:t>l’Artista William Kentridge sul territorio italiano.</w:t>
      </w:r>
    </w:p>
    <w:p w14:paraId="31BC483F" w14:textId="77777777" w:rsidR="00E82A01" w:rsidRPr="007D56C8" w:rsidRDefault="00E82A01" w:rsidP="00E82A01">
      <w:pPr>
        <w:pStyle w:val="NormalWeb"/>
        <w:spacing w:before="0" w:beforeAutospacing="0" w:after="0" w:afterAutospacing="0"/>
        <w:rPr>
          <w:rFonts w:ascii="Times New Roman" w:eastAsiaTheme="minorHAnsi" w:hAnsi="Times New Roman"/>
          <w:sz w:val="18"/>
          <w:szCs w:val="18"/>
          <w:lang w:val="it-IT" w:eastAsia="en-US"/>
        </w:rPr>
      </w:pPr>
    </w:p>
    <w:p w14:paraId="4AF034A5" w14:textId="3DB66A80" w:rsidR="00671F2A" w:rsidRPr="0064735E" w:rsidRDefault="00F26577" w:rsidP="000B026E">
      <w:pPr>
        <w:ind w:right="-86"/>
        <w:jc w:val="both"/>
        <w:rPr>
          <w:color w:val="000000" w:themeColor="text1"/>
          <w:sz w:val="18"/>
          <w:szCs w:val="18"/>
          <w:lang w:val="it-IT"/>
        </w:rPr>
      </w:pPr>
      <w:r w:rsidRPr="0064735E">
        <w:rPr>
          <w:color w:val="000000" w:themeColor="text1"/>
          <w:sz w:val="18"/>
          <w:szCs w:val="18"/>
          <w:lang w:val="it-IT"/>
        </w:rPr>
        <w:t xml:space="preserve">Data: </w:t>
      </w:r>
      <w:r w:rsidR="00A52F03" w:rsidRPr="0064735E">
        <w:rPr>
          <w:color w:val="000000" w:themeColor="text1"/>
          <w:sz w:val="18"/>
          <w:szCs w:val="18"/>
          <w:lang w:val="it-IT"/>
        </w:rPr>
        <w:t>_________</w:t>
      </w:r>
    </w:p>
    <w:p w14:paraId="1EE34821" w14:textId="77777777" w:rsidR="00DC52D7" w:rsidRPr="007D56C8" w:rsidRDefault="00DC52D7" w:rsidP="000B026E">
      <w:pPr>
        <w:snapToGrid w:val="0"/>
        <w:ind w:right="-86"/>
        <w:contextualSpacing/>
        <w:jc w:val="both"/>
        <w:rPr>
          <w:color w:val="000000" w:themeColor="text1"/>
          <w:sz w:val="18"/>
          <w:szCs w:val="18"/>
        </w:rPr>
      </w:pPr>
    </w:p>
    <w:p w14:paraId="54C45D5D" w14:textId="77777777" w:rsidR="00DC52D7" w:rsidRPr="007D56C8" w:rsidRDefault="00DC52D7" w:rsidP="000B026E">
      <w:pPr>
        <w:snapToGrid w:val="0"/>
        <w:ind w:right="-86"/>
        <w:contextualSpacing/>
        <w:jc w:val="both"/>
        <w:rPr>
          <w:color w:val="000000" w:themeColor="text1"/>
          <w:sz w:val="18"/>
          <w:szCs w:val="18"/>
        </w:rPr>
      </w:pPr>
    </w:p>
    <w:p w14:paraId="567DA1F4" w14:textId="77777777" w:rsidR="00DC52D7" w:rsidRPr="007D56C8" w:rsidRDefault="00DC52D7" w:rsidP="000B026E">
      <w:pPr>
        <w:snapToGrid w:val="0"/>
        <w:ind w:right="-86"/>
        <w:contextualSpacing/>
        <w:jc w:val="both"/>
        <w:rPr>
          <w:color w:val="000000" w:themeColor="text1"/>
          <w:sz w:val="18"/>
          <w:szCs w:val="18"/>
        </w:rPr>
      </w:pPr>
    </w:p>
    <w:p w14:paraId="06A46F95" w14:textId="389F407C" w:rsidR="00B90C49" w:rsidRPr="0064735E" w:rsidRDefault="00AD3AB2" w:rsidP="000B026E">
      <w:pPr>
        <w:snapToGrid w:val="0"/>
        <w:ind w:right="-86"/>
        <w:contextualSpacing/>
        <w:jc w:val="both"/>
        <w:rPr>
          <w:color w:val="000000" w:themeColor="text1"/>
          <w:sz w:val="18"/>
          <w:szCs w:val="18"/>
          <w:lang w:val="it-IT"/>
        </w:rPr>
      </w:pPr>
      <w:r w:rsidRPr="007D56C8">
        <w:rPr>
          <w:color w:val="000000" w:themeColor="text1"/>
          <w:sz w:val="18"/>
          <w:szCs w:val="18"/>
        </w:rPr>
        <w:t>_______________________________</w:t>
      </w:r>
      <w:r w:rsidR="008D5D18">
        <w:rPr>
          <w:color w:val="000000" w:themeColor="text1"/>
          <w:sz w:val="18"/>
          <w:szCs w:val="18"/>
        </w:rPr>
        <w:t>_________</w:t>
      </w:r>
      <w:r w:rsidR="004C3531" w:rsidRPr="0064735E">
        <w:rPr>
          <w:color w:val="000000" w:themeColor="text1"/>
          <w:sz w:val="18"/>
          <w:szCs w:val="18"/>
          <w:lang w:val="it-IT"/>
        </w:rPr>
        <w:t xml:space="preserve"> </w:t>
      </w:r>
    </w:p>
    <w:p w14:paraId="31B9ED90" w14:textId="75BF8242" w:rsidR="00E82A01" w:rsidRPr="007D56C8" w:rsidRDefault="00553409" w:rsidP="00E82A01">
      <w:pPr>
        <w:tabs>
          <w:tab w:val="left" w:pos="5670"/>
        </w:tabs>
        <w:rPr>
          <w:color w:val="212121"/>
          <w:sz w:val="18"/>
          <w:szCs w:val="18"/>
          <w:lang w:val="fr-CH"/>
        </w:rPr>
      </w:pPr>
      <w:r>
        <w:rPr>
          <w:color w:val="212121"/>
          <w:sz w:val="18"/>
          <w:szCs w:val="18"/>
          <w:lang w:val="fr-CH"/>
        </w:rPr>
        <w:t xml:space="preserve">Galleria Lia Rumma s.r.l. | </w:t>
      </w:r>
      <w:r w:rsidR="00E82A01" w:rsidRPr="007D56C8">
        <w:rPr>
          <w:color w:val="212121"/>
          <w:sz w:val="18"/>
          <w:szCs w:val="18"/>
          <w:lang w:val="fr-CH"/>
        </w:rPr>
        <w:t>Il legale rappresentante</w:t>
      </w:r>
    </w:p>
    <w:p w14:paraId="6B699F63" w14:textId="1A209056" w:rsidR="004C3531" w:rsidRPr="007D56C8" w:rsidRDefault="004C3531" w:rsidP="000B026E">
      <w:pPr>
        <w:snapToGrid w:val="0"/>
        <w:ind w:right="-86"/>
        <w:contextualSpacing/>
        <w:jc w:val="both"/>
        <w:rPr>
          <w:color w:val="000000" w:themeColor="text1"/>
          <w:sz w:val="18"/>
          <w:szCs w:val="18"/>
          <w:lang w:val="it-IT"/>
        </w:rPr>
      </w:pPr>
    </w:p>
    <w:sectPr w:rsidR="004C3531" w:rsidRPr="007D56C8" w:rsidSect="000B02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440" w:right="1440" w:bottom="1440" w:left="1440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F0B9D" w14:textId="77777777" w:rsidR="005434F7" w:rsidRDefault="005434F7">
      <w:r>
        <w:separator/>
      </w:r>
    </w:p>
  </w:endnote>
  <w:endnote w:type="continuationSeparator" w:id="0">
    <w:p w14:paraId="3159D58D" w14:textId="77777777" w:rsidR="005434F7" w:rsidRDefault="00543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jaVu Sans">
    <w:altName w:val="MS Mincho"/>
    <w:panose1 w:val="020B0604020202020204"/>
    <w:charset w:val="00"/>
    <w:family w:val="swiss"/>
    <w:pitch w:val="variable"/>
    <w:sig w:usb0="00000000" w:usb1="D200F5FF" w:usb2="0A24602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jaVu Sans Mono">
    <w:panose1 w:val="020B0604020202020204"/>
    <w:charset w:val="00"/>
    <w:family w:val="modern"/>
    <w:pitch w:val="fixed"/>
    <w:sig w:usb0="E60026FF" w:usb1="D200F1FB" w:usb2="02000028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20B0604020202020204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DF8A0" w14:textId="77777777" w:rsidR="00ED7180" w:rsidRDefault="00ED71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F5CF0" w14:textId="77777777" w:rsidR="00ED7180" w:rsidRDefault="00ED718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A3E39" w14:textId="77777777" w:rsidR="00ED7180" w:rsidRDefault="00ED71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DD398" w14:textId="77777777" w:rsidR="005434F7" w:rsidRDefault="005434F7">
      <w:r>
        <w:separator/>
      </w:r>
    </w:p>
  </w:footnote>
  <w:footnote w:type="continuationSeparator" w:id="0">
    <w:p w14:paraId="5959021E" w14:textId="77777777" w:rsidR="005434F7" w:rsidRDefault="005434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71D7B" w14:textId="77777777" w:rsidR="005A38E7" w:rsidRDefault="005A38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62666" w14:textId="77777777" w:rsidR="00ED7180" w:rsidRDefault="00ED71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DC0BF" w14:textId="77777777" w:rsidR="005A38E7" w:rsidRDefault="005A38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B96E673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none"/>
      <w:pStyle w:val="Intestazione10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strike w:val="0"/>
        <w:dstrike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57"/>
        </w:tabs>
        <w:ind w:left="340" w:hanging="340"/>
      </w:p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57"/>
        </w:tabs>
        <w:ind w:left="340" w:hanging="34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C320ACA"/>
    <w:multiLevelType w:val="hybridMultilevel"/>
    <w:tmpl w:val="3D9039A2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6CB7162"/>
    <w:multiLevelType w:val="hybridMultilevel"/>
    <w:tmpl w:val="042C71A4"/>
    <w:lvl w:ilvl="0" w:tplc="936CFB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F04B9"/>
    <w:multiLevelType w:val="hybridMultilevel"/>
    <w:tmpl w:val="FD06527A"/>
    <w:lvl w:ilvl="0" w:tplc="09F678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A5878"/>
    <w:multiLevelType w:val="hybridMultilevel"/>
    <w:tmpl w:val="7144B020"/>
    <w:lvl w:ilvl="0" w:tplc="CC4E417E">
      <w:start w:val="4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7B7A22"/>
    <w:multiLevelType w:val="hybridMultilevel"/>
    <w:tmpl w:val="CAB8A6B2"/>
    <w:lvl w:ilvl="0" w:tplc="CC4E417E">
      <w:start w:val="4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502E23"/>
    <w:multiLevelType w:val="singleLevel"/>
    <w:tmpl w:val="0000000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i w:val="0"/>
      </w:rPr>
    </w:lvl>
  </w:abstractNum>
  <w:abstractNum w:abstractNumId="13" w15:restartNumberingAfterBreak="0">
    <w:nsid w:val="555B4D5C"/>
    <w:multiLevelType w:val="hybridMultilevel"/>
    <w:tmpl w:val="36304E7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561947"/>
    <w:multiLevelType w:val="hybridMultilevel"/>
    <w:tmpl w:val="D3AC062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6D5767"/>
    <w:multiLevelType w:val="hybridMultilevel"/>
    <w:tmpl w:val="5DF0135C"/>
    <w:lvl w:ilvl="0" w:tplc="936CFB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2E65E5"/>
    <w:multiLevelType w:val="hybridMultilevel"/>
    <w:tmpl w:val="73920A6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8379AE"/>
    <w:multiLevelType w:val="hybridMultilevel"/>
    <w:tmpl w:val="B35673E6"/>
    <w:lvl w:ilvl="0" w:tplc="0076F4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31739F"/>
    <w:multiLevelType w:val="hybridMultilevel"/>
    <w:tmpl w:val="D3F4CF46"/>
    <w:lvl w:ilvl="0" w:tplc="96BE63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9B25CE"/>
    <w:multiLevelType w:val="hybridMultilevel"/>
    <w:tmpl w:val="0394B1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6713432">
    <w:abstractNumId w:val="1"/>
  </w:num>
  <w:num w:numId="2" w16cid:durableId="918249283">
    <w:abstractNumId w:val="2"/>
  </w:num>
  <w:num w:numId="3" w16cid:durableId="1694720630">
    <w:abstractNumId w:val="3"/>
  </w:num>
  <w:num w:numId="4" w16cid:durableId="139001978">
    <w:abstractNumId w:val="4"/>
  </w:num>
  <w:num w:numId="5" w16cid:durableId="835263909">
    <w:abstractNumId w:val="5"/>
  </w:num>
  <w:num w:numId="6" w16cid:durableId="860120399">
    <w:abstractNumId w:val="6"/>
  </w:num>
  <w:num w:numId="7" w16cid:durableId="1751851642">
    <w:abstractNumId w:val="0"/>
  </w:num>
  <w:num w:numId="8" w16cid:durableId="1508011388">
    <w:abstractNumId w:val="12"/>
  </w:num>
  <w:num w:numId="9" w16cid:durableId="1755201328">
    <w:abstractNumId w:val="19"/>
  </w:num>
  <w:num w:numId="10" w16cid:durableId="211771450">
    <w:abstractNumId w:val="16"/>
  </w:num>
  <w:num w:numId="11" w16cid:durableId="1525702790">
    <w:abstractNumId w:val="15"/>
  </w:num>
  <w:num w:numId="12" w16cid:durableId="737630297">
    <w:abstractNumId w:val="7"/>
  </w:num>
  <w:num w:numId="13" w16cid:durableId="1507397632">
    <w:abstractNumId w:val="8"/>
  </w:num>
  <w:num w:numId="14" w16cid:durableId="1953172653">
    <w:abstractNumId w:val="13"/>
  </w:num>
  <w:num w:numId="15" w16cid:durableId="1895121786">
    <w:abstractNumId w:val="9"/>
  </w:num>
  <w:num w:numId="16" w16cid:durableId="497767446">
    <w:abstractNumId w:val="11"/>
  </w:num>
  <w:num w:numId="17" w16cid:durableId="688986482">
    <w:abstractNumId w:val="10"/>
  </w:num>
  <w:num w:numId="18" w16cid:durableId="1376734478">
    <w:abstractNumId w:val="18"/>
  </w:num>
  <w:num w:numId="19" w16cid:durableId="1969627652">
    <w:abstractNumId w:val="14"/>
  </w:num>
  <w:num w:numId="20" w16cid:durableId="77020127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63"/>
  <w:displayBackgroundShape/>
  <w:embedSystemFonts/>
  <w:defaultTabStop w:val="708"/>
  <w:hyphenationZone w:val="283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1C4"/>
    <w:rsid w:val="00010C31"/>
    <w:rsid w:val="000147B9"/>
    <w:rsid w:val="00017A86"/>
    <w:rsid w:val="0002229C"/>
    <w:rsid w:val="0002518B"/>
    <w:rsid w:val="00031D13"/>
    <w:rsid w:val="00034BBD"/>
    <w:rsid w:val="00034E51"/>
    <w:rsid w:val="00036E5F"/>
    <w:rsid w:val="00043092"/>
    <w:rsid w:val="0005189B"/>
    <w:rsid w:val="00054AEA"/>
    <w:rsid w:val="00061F25"/>
    <w:rsid w:val="00061FA7"/>
    <w:rsid w:val="00062B65"/>
    <w:rsid w:val="00063C75"/>
    <w:rsid w:val="000655DB"/>
    <w:rsid w:val="00072421"/>
    <w:rsid w:val="000730E9"/>
    <w:rsid w:val="00080DBC"/>
    <w:rsid w:val="000909C4"/>
    <w:rsid w:val="00094DFE"/>
    <w:rsid w:val="000954DD"/>
    <w:rsid w:val="000A00FF"/>
    <w:rsid w:val="000A1C66"/>
    <w:rsid w:val="000A3A32"/>
    <w:rsid w:val="000B026E"/>
    <w:rsid w:val="000B18D9"/>
    <w:rsid w:val="000C6A1B"/>
    <w:rsid w:val="000C7462"/>
    <w:rsid w:val="000D2373"/>
    <w:rsid w:val="000D2BAE"/>
    <w:rsid w:val="000D3184"/>
    <w:rsid w:val="000D4B87"/>
    <w:rsid w:val="000E257B"/>
    <w:rsid w:val="000E43BB"/>
    <w:rsid w:val="000E5790"/>
    <w:rsid w:val="000E7A50"/>
    <w:rsid w:val="000F004C"/>
    <w:rsid w:val="000F2E3B"/>
    <w:rsid w:val="000F3262"/>
    <w:rsid w:val="000F4DE9"/>
    <w:rsid w:val="000F5FF3"/>
    <w:rsid w:val="000F79EA"/>
    <w:rsid w:val="001011C8"/>
    <w:rsid w:val="001033A6"/>
    <w:rsid w:val="00103FFF"/>
    <w:rsid w:val="001069A7"/>
    <w:rsid w:val="00113D80"/>
    <w:rsid w:val="0012082B"/>
    <w:rsid w:val="0012256B"/>
    <w:rsid w:val="00124EAB"/>
    <w:rsid w:val="00124F71"/>
    <w:rsid w:val="0012750F"/>
    <w:rsid w:val="00131BA3"/>
    <w:rsid w:val="001322EC"/>
    <w:rsid w:val="00144702"/>
    <w:rsid w:val="00150AF2"/>
    <w:rsid w:val="001542BC"/>
    <w:rsid w:val="0016167F"/>
    <w:rsid w:val="0016340E"/>
    <w:rsid w:val="001661EB"/>
    <w:rsid w:val="00172B3D"/>
    <w:rsid w:val="0017791E"/>
    <w:rsid w:val="00180152"/>
    <w:rsid w:val="00185065"/>
    <w:rsid w:val="001857D4"/>
    <w:rsid w:val="00192CEA"/>
    <w:rsid w:val="00193202"/>
    <w:rsid w:val="00194158"/>
    <w:rsid w:val="001952F7"/>
    <w:rsid w:val="00195E19"/>
    <w:rsid w:val="00197BBD"/>
    <w:rsid w:val="001A14AC"/>
    <w:rsid w:val="001A4D03"/>
    <w:rsid w:val="001A7308"/>
    <w:rsid w:val="001A7CB3"/>
    <w:rsid w:val="001B14A1"/>
    <w:rsid w:val="001B50F3"/>
    <w:rsid w:val="001B5652"/>
    <w:rsid w:val="001B676E"/>
    <w:rsid w:val="001C4C4B"/>
    <w:rsid w:val="001D0213"/>
    <w:rsid w:val="001D4506"/>
    <w:rsid w:val="001D49E7"/>
    <w:rsid w:val="001E2509"/>
    <w:rsid w:val="001E292F"/>
    <w:rsid w:val="001E2B1B"/>
    <w:rsid w:val="001E566A"/>
    <w:rsid w:val="001E5D4B"/>
    <w:rsid w:val="001E6359"/>
    <w:rsid w:val="001F2210"/>
    <w:rsid w:val="001F2EE2"/>
    <w:rsid w:val="00200CDC"/>
    <w:rsid w:val="00203179"/>
    <w:rsid w:val="002042BA"/>
    <w:rsid w:val="00207A50"/>
    <w:rsid w:val="0021162B"/>
    <w:rsid w:val="00214718"/>
    <w:rsid w:val="002162DF"/>
    <w:rsid w:val="0021653E"/>
    <w:rsid w:val="00221528"/>
    <w:rsid w:val="00222240"/>
    <w:rsid w:val="00222AAC"/>
    <w:rsid w:val="002238B3"/>
    <w:rsid w:val="00224C28"/>
    <w:rsid w:val="0024242D"/>
    <w:rsid w:val="00244041"/>
    <w:rsid w:val="00245241"/>
    <w:rsid w:val="002460F0"/>
    <w:rsid w:val="00246CBA"/>
    <w:rsid w:val="00247571"/>
    <w:rsid w:val="0025340B"/>
    <w:rsid w:val="0025648C"/>
    <w:rsid w:val="00266933"/>
    <w:rsid w:val="00267651"/>
    <w:rsid w:val="002711B5"/>
    <w:rsid w:val="002720AE"/>
    <w:rsid w:val="00281D3B"/>
    <w:rsid w:val="002831B9"/>
    <w:rsid w:val="00283201"/>
    <w:rsid w:val="00290CEF"/>
    <w:rsid w:val="00291077"/>
    <w:rsid w:val="00296273"/>
    <w:rsid w:val="00296553"/>
    <w:rsid w:val="00297981"/>
    <w:rsid w:val="00297CF7"/>
    <w:rsid w:val="002A2055"/>
    <w:rsid w:val="002A436C"/>
    <w:rsid w:val="002A54C1"/>
    <w:rsid w:val="002A681C"/>
    <w:rsid w:val="002A6B42"/>
    <w:rsid w:val="002A6E1F"/>
    <w:rsid w:val="002B3BA1"/>
    <w:rsid w:val="002B5409"/>
    <w:rsid w:val="002C09BB"/>
    <w:rsid w:val="002C1FE7"/>
    <w:rsid w:val="002C3474"/>
    <w:rsid w:val="002C73BD"/>
    <w:rsid w:val="002C7B14"/>
    <w:rsid w:val="002D253D"/>
    <w:rsid w:val="002D507C"/>
    <w:rsid w:val="002D56D5"/>
    <w:rsid w:val="002D736F"/>
    <w:rsid w:val="002E09B7"/>
    <w:rsid w:val="002E48ED"/>
    <w:rsid w:val="002E71C3"/>
    <w:rsid w:val="002E7C78"/>
    <w:rsid w:val="002F66AA"/>
    <w:rsid w:val="002F66FA"/>
    <w:rsid w:val="00302AD6"/>
    <w:rsid w:val="00302B10"/>
    <w:rsid w:val="00304C5C"/>
    <w:rsid w:val="00305BC0"/>
    <w:rsid w:val="00311231"/>
    <w:rsid w:val="00312F49"/>
    <w:rsid w:val="003131A3"/>
    <w:rsid w:val="003144A4"/>
    <w:rsid w:val="003153D2"/>
    <w:rsid w:val="00315DDF"/>
    <w:rsid w:val="00320F30"/>
    <w:rsid w:val="0032103F"/>
    <w:rsid w:val="0032205B"/>
    <w:rsid w:val="003227F2"/>
    <w:rsid w:val="00324727"/>
    <w:rsid w:val="00326110"/>
    <w:rsid w:val="00327A33"/>
    <w:rsid w:val="00336E7F"/>
    <w:rsid w:val="00342DFB"/>
    <w:rsid w:val="00344EEF"/>
    <w:rsid w:val="00347350"/>
    <w:rsid w:val="0035011E"/>
    <w:rsid w:val="00355FAB"/>
    <w:rsid w:val="00362B31"/>
    <w:rsid w:val="003638B4"/>
    <w:rsid w:val="003667E5"/>
    <w:rsid w:val="003701BC"/>
    <w:rsid w:val="00375159"/>
    <w:rsid w:val="00377DE4"/>
    <w:rsid w:val="00380282"/>
    <w:rsid w:val="00382B92"/>
    <w:rsid w:val="00383C70"/>
    <w:rsid w:val="00385E54"/>
    <w:rsid w:val="00391261"/>
    <w:rsid w:val="00392123"/>
    <w:rsid w:val="00397786"/>
    <w:rsid w:val="003A04B7"/>
    <w:rsid w:val="003A38CE"/>
    <w:rsid w:val="003A3A10"/>
    <w:rsid w:val="003A5E07"/>
    <w:rsid w:val="003A5E33"/>
    <w:rsid w:val="003A7327"/>
    <w:rsid w:val="003B0F87"/>
    <w:rsid w:val="003B7357"/>
    <w:rsid w:val="003C0668"/>
    <w:rsid w:val="003C73A6"/>
    <w:rsid w:val="003D1303"/>
    <w:rsid w:val="003D14D1"/>
    <w:rsid w:val="003D2393"/>
    <w:rsid w:val="003D3B71"/>
    <w:rsid w:val="003D4ADA"/>
    <w:rsid w:val="003D5B69"/>
    <w:rsid w:val="003D5CB0"/>
    <w:rsid w:val="003E2C16"/>
    <w:rsid w:val="003E3F69"/>
    <w:rsid w:val="003F58E0"/>
    <w:rsid w:val="003F58F9"/>
    <w:rsid w:val="003F6D82"/>
    <w:rsid w:val="00400A68"/>
    <w:rsid w:val="004076F9"/>
    <w:rsid w:val="0041779F"/>
    <w:rsid w:val="00421141"/>
    <w:rsid w:val="00425E40"/>
    <w:rsid w:val="004279C6"/>
    <w:rsid w:val="004302D1"/>
    <w:rsid w:val="00430745"/>
    <w:rsid w:val="0043092B"/>
    <w:rsid w:val="00433B39"/>
    <w:rsid w:val="004373E3"/>
    <w:rsid w:val="00437F9E"/>
    <w:rsid w:val="0044384B"/>
    <w:rsid w:val="00452B99"/>
    <w:rsid w:val="00455DFF"/>
    <w:rsid w:val="004566A7"/>
    <w:rsid w:val="00465D54"/>
    <w:rsid w:val="0046685C"/>
    <w:rsid w:val="00470DED"/>
    <w:rsid w:val="00477BBF"/>
    <w:rsid w:val="0048000F"/>
    <w:rsid w:val="004813D0"/>
    <w:rsid w:val="0048243A"/>
    <w:rsid w:val="0048749A"/>
    <w:rsid w:val="00493588"/>
    <w:rsid w:val="00495A95"/>
    <w:rsid w:val="00497F11"/>
    <w:rsid w:val="004B23EA"/>
    <w:rsid w:val="004B530B"/>
    <w:rsid w:val="004B7257"/>
    <w:rsid w:val="004C1C20"/>
    <w:rsid w:val="004C1DCB"/>
    <w:rsid w:val="004C2C06"/>
    <w:rsid w:val="004C3531"/>
    <w:rsid w:val="004C5CF6"/>
    <w:rsid w:val="004D3597"/>
    <w:rsid w:val="004D4A4C"/>
    <w:rsid w:val="004E0A5C"/>
    <w:rsid w:val="004E33D3"/>
    <w:rsid w:val="004E7BB0"/>
    <w:rsid w:val="004F04CF"/>
    <w:rsid w:val="004F0EE2"/>
    <w:rsid w:val="004F3979"/>
    <w:rsid w:val="004F4709"/>
    <w:rsid w:val="004F763F"/>
    <w:rsid w:val="00502514"/>
    <w:rsid w:val="00503BD2"/>
    <w:rsid w:val="00511AC6"/>
    <w:rsid w:val="00514259"/>
    <w:rsid w:val="00514DDC"/>
    <w:rsid w:val="00516D36"/>
    <w:rsid w:val="00516F1E"/>
    <w:rsid w:val="00520142"/>
    <w:rsid w:val="00520672"/>
    <w:rsid w:val="0053161F"/>
    <w:rsid w:val="005336E0"/>
    <w:rsid w:val="00534F3F"/>
    <w:rsid w:val="00535894"/>
    <w:rsid w:val="005434F7"/>
    <w:rsid w:val="00543BF9"/>
    <w:rsid w:val="00545BC5"/>
    <w:rsid w:val="00547620"/>
    <w:rsid w:val="00553409"/>
    <w:rsid w:val="00554382"/>
    <w:rsid w:val="00554822"/>
    <w:rsid w:val="00554D4E"/>
    <w:rsid w:val="00557ED6"/>
    <w:rsid w:val="005634AB"/>
    <w:rsid w:val="005654B8"/>
    <w:rsid w:val="005656AD"/>
    <w:rsid w:val="005665E6"/>
    <w:rsid w:val="00567DA9"/>
    <w:rsid w:val="005703E1"/>
    <w:rsid w:val="0057396B"/>
    <w:rsid w:val="00575415"/>
    <w:rsid w:val="00575FF0"/>
    <w:rsid w:val="0058137D"/>
    <w:rsid w:val="0058370E"/>
    <w:rsid w:val="00584B63"/>
    <w:rsid w:val="00584FDE"/>
    <w:rsid w:val="0059230F"/>
    <w:rsid w:val="00594CE7"/>
    <w:rsid w:val="005A08BD"/>
    <w:rsid w:val="005A1A3B"/>
    <w:rsid w:val="005A2F94"/>
    <w:rsid w:val="005A38E7"/>
    <w:rsid w:val="005B4FC7"/>
    <w:rsid w:val="005B5D03"/>
    <w:rsid w:val="005C0556"/>
    <w:rsid w:val="005C1FDF"/>
    <w:rsid w:val="005C6198"/>
    <w:rsid w:val="005C6442"/>
    <w:rsid w:val="005C65A1"/>
    <w:rsid w:val="005C74E8"/>
    <w:rsid w:val="005D1425"/>
    <w:rsid w:val="005D1B52"/>
    <w:rsid w:val="005D23A0"/>
    <w:rsid w:val="005D378A"/>
    <w:rsid w:val="005D7637"/>
    <w:rsid w:val="005E15C8"/>
    <w:rsid w:val="005E2F97"/>
    <w:rsid w:val="005E4023"/>
    <w:rsid w:val="005E4060"/>
    <w:rsid w:val="005F37AB"/>
    <w:rsid w:val="005F7B9C"/>
    <w:rsid w:val="005F7D9B"/>
    <w:rsid w:val="006043AB"/>
    <w:rsid w:val="0060626A"/>
    <w:rsid w:val="00606838"/>
    <w:rsid w:val="00610095"/>
    <w:rsid w:val="006125C0"/>
    <w:rsid w:val="00614F05"/>
    <w:rsid w:val="00621DD9"/>
    <w:rsid w:val="006225A5"/>
    <w:rsid w:val="006271BE"/>
    <w:rsid w:val="00627D27"/>
    <w:rsid w:val="00631AC0"/>
    <w:rsid w:val="006422B7"/>
    <w:rsid w:val="006452BE"/>
    <w:rsid w:val="006454A6"/>
    <w:rsid w:val="00645721"/>
    <w:rsid w:val="006457C9"/>
    <w:rsid w:val="0064735E"/>
    <w:rsid w:val="0065347E"/>
    <w:rsid w:val="00656F98"/>
    <w:rsid w:val="006677CE"/>
    <w:rsid w:val="00667EE4"/>
    <w:rsid w:val="00670E01"/>
    <w:rsid w:val="00670FC0"/>
    <w:rsid w:val="006717BC"/>
    <w:rsid w:val="00671F2A"/>
    <w:rsid w:val="00682643"/>
    <w:rsid w:val="006877EE"/>
    <w:rsid w:val="00691CED"/>
    <w:rsid w:val="006943CD"/>
    <w:rsid w:val="00694B8C"/>
    <w:rsid w:val="00695A8A"/>
    <w:rsid w:val="006A1C6D"/>
    <w:rsid w:val="006A360E"/>
    <w:rsid w:val="006A3756"/>
    <w:rsid w:val="006A6969"/>
    <w:rsid w:val="006B0F31"/>
    <w:rsid w:val="006C053C"/>
    <w:rsid w:val="006C1EB8"/>
    <w:rsid w:val="006C3ED1"/>
    <w:rsid w:val="006D34E6"/>
    <w:rsid w:val="006E3AD3"/>
    <w:rsid w:val="006E663B"/>
    <w:rsid w:val="006F504F"/>
    <w:rsid w:val="006F6CA4"/>
    <w:rsid w:val="007032F6"/>
    <w:rsid w:val="00704C76"/>
    <w:rsid w:val="0070752D"/>
    <w:rsid w:val="00714D1F"/>
    <w:rsid w:val="0072240C"/>
    <w:rsid w:val="00736ABE"/>
    <w:rsid w:val="007439E5"/>
    <w:rsid w:val="00743D7C"/>
    <w:rsid w:val="007446DE"/>
    <w:rsid w:val="00744D88"/>
    <w:rsid w:val="00745764"/>
    <w:rsid w:val="0074799F"/>
    <w:rsid w:val="00747A64"/>
    <w:rsid w:val="00747BC9"/>
    <w:rsid w:val="007565E6"/>
    <w:rsid w:val="00757A41"/>
    <w:rsid w:val="007600C3"/>
    <w:rsid w:val="00766B99"/>
    <w:rsid w:val="00771547"/>
    <w:rsid w:val="00771B67"/>
    <w:rsid w:val="00790ADE"/>
    <w:rsid w:val="007918D1"/>
    <w:rsid w:val="00791BF3"/>
    <w:rsid w:val="007A2B22"/>
    <w:rsid w:val="007B5750"/>
    <w:rsid w:val="007B6533"/>
    <w:rsid w:val="007B6F54"/>
    <w:rsid w:val="007B7E6E"/>
    <w:rsid w:val="007C173F"/>
    <w:rsid w:val="007C5A2D"/>
    <w:rsid w:val="007D0351"/>
    <w:rsid w:val="007D3D0A"/>
    <w:rsid w:val="007D4AD9"/>
    <w:rsid w:val="007D56C8"/>
    <w:rsid w:val="007E2172"/>
    <w:rsid w:val="007E4080"/>
    <w:rsid w:val="007E6434"/>
    <w:rsid w:val="007E6EA1"/>
    <w:rsid w:val="007E72FD"/>
    <w:rsid w:val="007F031F"/>
    <w:rsid w:val="007F35E3"/>
    <w:rsid w:val="007F557D"/>
    <w:rsid w:val="007F5BFC"/>
    <w:rsid w:val="007F5D8F"/>
    <w:rsid w:val="007F7F43"/>
    <w:rsid w:val="00801A1A"/>
    <w:rsid w:val="00802F16"/>
    <w:rsid w:val="00805D91"/>
    <w:rsid w:val="00814DDB"/>
    <w:rsid w:val="0081669A"/>
    <w:rsid w:val="0082524D"/>
    <w:rsid w:val="00825C6A"/>
    <w:rsid w:val="00834737"/>
    <w:rsid w:val="00834AF6"/>
    <w:rsid w:val="00834B49"/>
    <w:rsid w:val="00841133"/>
    <w:rsid w:val="0084537A"/>
    <w:rsid w:val="008469F3"/>
    <w:rsid w:val="00847FA2"/>
    <w:rsid w:val="00850DC9"/>
    <w:rsid w:val="00854DFF"/>
    <w:rsid w:val="00855827"/>
    <w:rsid w:val="0085641B"/>
    <w:rsid w:val="00857C5C"/>
    <w:rsid w:val="008622CB"/>
    <w:rsid w:val="00872140"/>
    <w:rsid w:val="0087481E"/>
    <w:rsid w:val="00876772"/>
    <w:rsid w:val="008810FB"/>
    <w:rsid w:val="008868AF"/>
    <w:rsid w:val="00887783"/>
    <w:rsid w:val="00891B7D"/>
    <w:rsid w:val="00895E3D"/>
    <w:rsid w:val="008A42F0"/>
    <w:rsid w:val="008A4F3C"/>
    <w:rsid w:val="008A5449"/>
    <w:rsid w:val="008A58B8"/>
    <w:rsid w:val="008A59F9"/>
    <w:rsid w:val="008B5386"/>
    <w:rsid w:val="008C03D5"/>
    <w:rsid w:val="008C0C5B"/>
    <w:rsid w:val="008D0073"/>
    <w:rsid w:val="008D3CC4"/>
    <w:rsid w:val="008D484B"/>
    <w:rsid w:val="008D5D18"/>
    <w:rsid w:val="008D600A"/>
    <w:rsid w:val="008D72A3"/>
    <w:rsid w:val="008E0AD6"/>
    <w:rsid w:val="008E4E5A"/>
    <w:rsid w:val="008E5F81"/>
    <w:rsid w:val="008F1B6D"/>
    <w:rsid w:val="008F534F"/>
    <w:rsid w:val="008F70A0"/>
    <w:rsid w:val="0090032C"/>
    <w:rsid w:val="0090509E"/>
    <w:rsid w:val="00911F7C"/>
    <w:rsid w:val="00914AEA"/>
    <w:rsid w:val="00915B60"/>
    <w:rsid w:val="0091610B"/>
    <w:rsid w:val="00920AD6"/>
    <w:rsid w:val="009219A5"/>
    <w:rsid w:val="00926F3D"/>
    <w:rsid w:val="00931EEB"/>
    <w:rsid w:val="0093311A"/>
    <w:rsid w:val="00934294"/>
    <w:rsid w:val="009351DC"/>
    <w:rsid w:val="00937B5F"/>
    <w:rsid w:val="00941B73"/>
    <w:rsid w:val="009423CE"/>
    <w:rsid w:val="00947078"/>
    <w:rsid w:val="00951539"/>
    <w:rsid w:val="009530B4"/>
    <w:rsid w:val="0095644B"/>
    <w:rsid w:val="009610C2"/>
    <w:rsid w:val="00964206"/>
    <w:rsid w:val="00964A65"/>
    <w:rsid w:val="00966CE6"/>
    <w:rsid w:val="00967C95"/>
    <w:rsid w:val="00970A29"/>
    <w:rsid w:val="00970FA3"/>
    <w:rsid w:val="00972C39"/>
    <w:rsid w:val="009737F0"/>
    <w:rsid w:val="00975627"/>
    <w:rsid w:val="00976A00"/>
    <w:rsid w:val="00981561"/>
    <w:rsid w:val="00983CFE"/>
    <w:rsid w:val="00990FB0"/>
    <w:rsid w:val="00994DE6"/>
    <w:rsid w:val="009A103D"/>
    <w:rsid w:val="009A11EB"/>
    <w:rsid w:val="009A3005"/>
    <w:rsid w:val="009A4308"/>
    <w:rsid w:val="009B301F"/>
    <w:rsid w:val="009B40D4"/>
    <w:rsid w:val="009C24D1"/>
    <w:rsid w:val="009C4F4C"/>
    <w:rsid w:val="009C7E9F"/>
    <w:rsid w:val="009D25A9"/>
    <w:rsid w:val="009D2AB1"/>
    <w:rsid w:val="009D3F27"/>
    <w:rsid w:val="009D5E48"/>
    <w:rsid w:val="009D618B"/>
    <w:rsid w:val="009E4462"/>
    <w:rsid w:val="009E5298"/>
    <w:rsid w:val="009E734B"/>
    <w:rsid w:val="009F111A"/>
    <w:rsid w:val="009F4347"/>
    <w:rsid w:val="009F6B88"/>
    <w:rsid w:val="00A015AB"/>
    <w:rsid w:val="00A07960"/>
    <w:rsid w:val="00A11DAE"/>
    <w:rsid w:val="00A12715"/>
    <w:rsid w:val="00A24A06"/>
    <w:rsid w:val="00A2569C"/>
    <w:rsid w:val="00A257A9"/>
    <w:rsid w:val="00A3071C"/>
    <w:rsid w:val="00A34F14"/>
    <w:rsid w:val="00A35CF8"/>
    <w:rsid w:val="00A41019"/>
    <w:rsid w:val="00A42D5C"/>
    <w:rsid w:val="00A50923"/>
    <w:rsid w:val="00A50A15"/>
    <w:rsid w:val="00A52022"/>
    <w:rsid w:val="00A52F03"/>
    <w:rsid w:val="00A53AF5"/>
    <w:rsid w:val="00A56B5F"/>
    <w:rsid w:val="00A65D22"/>
    <w:rsid w:val="00A67553"/>
    <w:rsid w:val="00A67744"/>
    <w:rsid w:val="00A70F61"/>
    <w:rsid w:val="00A75B1D"/>
    <w:rsid w:val="00A764B2"/>
    <w:rsid w:val="00A769D3"/>
    <w:rsid w:val="00A92816"/>
    <w:rsid w:val="00A92C67"/>
    <w:rsid w:val="00A939B4"/>
    <w:rsid w:val="00A94BF8"/>
    <w:rsid w:val="00A9517D"/>
    <w:rsid w:val="00A95DCB"/>
    <w:rsid w:val="00A968B1"/>
    <w:rsid w:val="00AA328E"/>
    <w:rsid w:val="00AA33CE"/>
    <w:rsid w:val="00AA359A"/>
    <w:rsid w:val="00AA7040"/>
    <w:rsid w:val="00AA750F"/>
    <w:rsid w:val="00AB00E6"/>
    <w:rsid w:val="00AB11CD"/>
    <w:rsid w:val="00AB40A3"/>
    <w:rsid w:val="00AB7A00"/>
    <w:rsid w:val="00AD07FB"/>
    <w:rsid w:val="00AD0800"/>
    <w:rsid w:val="00AD0C5A"/>
    <w:rsid w:val="00AD2FEB"/>
    <w:rsid w:val="00AD3AB2"/>
    <w:rsid w:val="00AD52C3"/>
    <w:rsid w:val="00AE69E2"/>
    <w:rsid w:val="00AE7081"/>
    <w:rsid w:val="00AF2AAB"/>
    <w:rsid w:val="00AF505E"/>
    <w:rsid w:val="00B00E18"/>
    <w:rsid w:val="00B00E8E"/>
    <w:rsid w:val="00B01CB9"/>
    <w:rsid w:val="00B021E2"/>
    <w:rsid w:val="00B05853"/>
    <w:rsid w:val="00B05DBE"/>
    <w:rsid w:val="00B1026E"/>
    <w:rsid w:val="00B1067A"/>
    <w:rsid w:val="00B13DE3"/>
    <w:rsid w:val="00B24F0E"/>
    <w:rsid w:val="00B2555E"/>
    <w:rsid w:val="00B31A49"/>
    <w:rsid w:val="00B34182"/>
    <w:rsid w:val="00B40CBB"/>
    <w:rsid w:val="00B43757"/>
    <w:rsid w:val="00B51024"/>
    <w:rsid w:val="00B52232"/>
    <w:rsid w:val="00B53370"/>
    <w:rsid w:val="00B53440"/>
    <w:rsid w:val="00B57B97"/>
    <w:rsid w:val="00B617B2"/>
    <w:rsid w:val="00B64F8B"/>
    <w:rsid w:val="00B67258"/>
    <w:rsid w:val="00B72807"/>
    <w:rsid w:val="00B73C80"/>
    <w:rsid w:val="00B75F61"/>
    <w:rsid w:val="00B76F73"/>
    <w:rsid w:val="00B7723B"/>
    <w:rsid w:val="00B801DD"/>
    <w:rsid w:val="00B80522"/>
    <w:rsid w:val="00B81EFC"/>
    <w:rsid w:val="00B855A7"/>
    <w:rsid w:val="00B85CB1"/>
    <w:rsid w:val="00B90C49"/>
    <w:rsid w:val="00B937A8"/>
    <w:rsid w:val="00B945CE"/>
    <w:rsid w:val="00BA1293"/>
    <w:rsid w:val="00BA31E2"/>
    <w:rsid w:val="00BA4393"/>
    <w:rsid w:val="00BB4467"/>
    <w:rsid w:val="00BC1AA8"/>
    <w:rsid w:val="00BD00C6"/>
    <w:rsid w:val="00BD39D1"/>
    <w:rsid w:val="00BD630E"/>
    <w:rsid w:val="00BD6E6B"/>
    <w:rsid w:val="00BD77CF"/>
    <w:rsid w:val="00BE6FFC"/>
    <w:rsid w:val="00BF151F"/>
    <w:rsid w:val="00BF4109"/>
    <w:rsid w:val="00BF4913"/>
    <w:rsid w:val="00C02158"/>
    <w:rsid w:val="00C03A46"/>
    <w:rsid w:val="00C07D9A"/>
    <w:rsid w:val="00C12749"/>
    <w:rsid w:val="00C20430"/>
    <w:rsid w:val="00C21195"/>
    <w:rsid w:val="00C235EE"/>
    <w:rsid w:val="00C2411A"/>
    <w:rsid w:val="00C27E5A"/>
    <w:rsid w:val="00C330B6"/>
    <w:rsid w:val="00C36DD2"/>
    <w:rsid w:val="00C44CF6"/>
    <w:rsid w:val="00C50522"/>
    <w:rsid w:val="00C50B8B"/>
    <w:rsid w:val="00C60E8C"/>
    <w:rsid w:val="00C62CDF"/>
    <w:rsid w:val="00C64988"/>
    <w:rsid w:val="00C65715"/>
    <w:rsid w:val="00C678ED"/>
    <w:rsid w:val="00C70423"/>
    <w:rsid w:val="00C711E0"/>
    <w:rsid w:val="00C718C9"/>
    <w:rsid w:val="00C73CDC"/>
    <w:rsid w:val="00C74101"/>
    <w:rsid w:val="00C750DE"/>
    <w:rsid w:val="00C76552"/>
    <w:rsid w:val="00C777DD"/>
    <w:rsid w:val="00C80FF4"/>
    <w:rsid w:val="00C8379F"/>
    <w:rsid w:val="00C83C38"/>
    <w:rsid w:val="00C854E4"/>
    <w:rsid w:val="00CA15D2"/>
    <w:rsid w:val="00CA198E"/>
    <w:rsid w:val="00CA23A0"/>
    <w:rsid w:val="00CA4D34"/>
    <w:rsid w:val="00CA6857"/>
    <w:rsid w:val="00CB0A7D"/>
    <w:rsid w:val="00CB2703"/>
    <w:rsid w:val="00CB4591"/>
    <w:rsid w:val="00CB50C9"/>
    <w:rsid w:val="00CB7793"/>
    <w:rsid w:val="00CC790E"/>
    <w:rsid w:val="00CD1946"/>
    <w:rsid w:val="00CD3274"/>
    <w:rsid w:val="00CD44D8"/>
    <w:rsid w:val="00CD4FB9"/>
    <w:rsid w:val="00CD5271"/>
    <w:rsid w:val="00CD5809"/>
    <w:rsid w:val="00CD5C08"/>
    <w:rsid w:val="00CD66BB"/>
    <w:rsid w:val="00CD6F35"/>
    <w:rsid w:val="00CE0874"/>
    <w:rsid w:val="00CE1AE0"/>
    <w:rsid w:val="00CE29CF"/>
    <w:rsid w:val="00CE6087"/>
    <w:rsid w:val="00CF0634"/>
    <w:rsid w:val="00CF74DB"/>
    <w:rsid w:val="00D020D0"/>
    <w:rsid w:val="00D0426B"/>
    <w:rsid w:val="00D100F5"/>
    <w:rsid w:val="00D10E2F"/>
    <w:rsid w:val="00D1281D"/>
    <w:rsid w:val="00D14154"/>
    <w:rsid w:val="00D236FB"/>
    <w:rsid w:val="00D250ED"/>
    <w:rsid w:val="00D25EA8"/>
    <w:rsid w:val="00D27E8A"/>
    <w:rsid w:val="00D31462"/>
    <w:rsid w:val="00D342EB"/>
    <w:rsid w:val="00D40BF7"/>
    <w:rsid w:val="00D520A0"/>
    <w:rsid w:val="00D5466C"/>
    <w:rsid w:val="00D60C42"/>
    <w:rsid w:val="00D672D9"/>
    <w:rsid w:val="00D75E66"/>
    <w:rsid w:val="00D826C9"/>
    <w:rsid w:val="00D8295A"/>
    <w:rsid w:val="00D9070C"/>
    <w:rsid w:val="00D90E45"/>
    <w:rsid w:val="00DA12BA"/>
    <w:rsid w:val="00DA62D5"/>
    <w:rsid w:val="00DB0213"/>
    <w:rsid w:val="00DB0356"/>
    <w:rsid w:val="00DB1BAC"/>
    <w:rsid w:val="00DC1179"/>
    <w:rsid w:val="00DC52D7"/>
    <w:rsid w:val="00DD10EF"/>
    <w:rsid w:val="00DD4128"/>
    <w:rsid w:val="00DD4546"/>
    <w:rsid w:val="00DD4C56"/>
    <w:rsid w:val="00DD4FA3"/>
    <w:rsid w:val="00DE4877"/>
    <w:rsid w:val="00DE51D9"/>
    <w:rsid w:val="00DF2506"/>
    <w:rsid w:val="00DF3F2D"/>
    <w:rsid w:val="00DF5AC9"/>
    <w:rsid w:val="00E01C9C"/>
    <w:rsid w:val="00E022C6"/>
    <w:rsid w:val="00E04496"/>
    <w:rsid w:val="00E12500"/>
    <w:rsid w:val="00E1340B"/>
    <w:rsid w:val="00E13CAC"/>
    <w:rsid w:val="00E1593F"/>
    <w:rsid w:val="00E17E35"/>
    <w:rsid w:val="00E201E3"/>
    <w:rsid w:val="00E219DC"/>
    <w:rsid w:val="00E23A37"/>
    <w:rsid w:val="00E27872"/>
    <w:rsid w:val="00E42829"/>
    <w:rsid w:val="00E42AD1"/>
    <w:rsid w:val="00E453AD"/>
    <w:rsid w:val="00E51A6B"/>
    <w:rsid w:val="00E53B75"/>
    <w:rsid w:val="00E655A7"/>
    <w:rsid w:val="00E661C6"/>
    <w:rsid w:val="00E721B8"/>
    <w:rsid w:val="00E82A01"/>
    <w:rsid w:val="00E82D01"/>
    <w:rsid w:val="00E842E4"/>
    <w:rsid w:val="00E846E8"/>
    <w:rsid w:val="00E84EC2"/>
    <w:rsid w:val="00E85AF7"/>
    <w:rsid w:val="00E86D1A"/>
    <w:rsid w:val="00E875EC"/>
    <w:rsid w:val="00E908BE"/>
    <w:rsid w:val="00E9426F"/>
    <w:rsid w:val="00E95C59"/>
    <w:rsid w:val="00EA02D6"/>
    <w:rsid w:val="00EA3A58"/>
    <w:rsid w:val="00EA53CB"/>
    <w:rsid w:val="00EB2B60"/>
    <w:rsid w:val="00EC4D16"/>
    <w:rsid w:val="00ED1975"/>
    <w:rsid w:val="00ED7180"/>
    <w:rsid w:val="00EE3261"/>
    <w:rsid w:val="00EE63A4"/>
    <w:rsid w:val="00EE6FBF"/>
    <w:rsid w:val="00EF43C7"/>
    <w:rsid w:val="00F00A1D"/>
    <w:rsid w:val="00F05FE3"/>
    <w:rsid w:val="00F064BE"/>
    <w:rsid w:val="00F202FC"/>
    <w:rsid w:val="00F244CB"/>
    <w:rsid w:val="00F26577"/>
    <w:rsid w:val="00F311E9"/>
    <w:rsid w:val="00F50536"/>
    <w:rsid w:val="00F51C4B"/>
    <w:rsid w:val="00F5330C"/>
    <w:rsid w:val="00F538E9"/>
    <w:rsid w:val="00F55524"/>
    <w:rsid w:val="00F5552D"/>
    <w:rsid w:val="00F567A3"/>
    <w:rsid w:val="00F56E71"/>
    <w:rsid w:val="00F653C3"/>
    <w:rsid w:val="00F6620C"/>
    <w:rsid w:val="00F66CEC"/>
    <w:rsid w:val="00F6776F"/>
    <w:rsid w:val="00F702FD"/>
    <w:rsid w:val="00F72B68"/>
    <w:rsid w:val="00F733CD"/>
    <w:rsid w:val="00F73502"/>
    <w:rsid w:val="00F74080"/>
    <w:rsid w:val="00F82930"/>
    <w:rsid w:val="00F83BBB"/>
    <w:rsid w:val="00F84AAF"/>
    <w:rsid w:val="00F861C4"/>
    <w:rsid w:val="00F90150"/>
    <w:rsid w:val="00F90B73"/>
    <w:rsid w:val="00F94188"/>
    <w:rsid w:val="00F95992"/>
    <w:rsid w:val="00F96B12"/>
    <w:rsid w:val="00FA4532"/>
    <w:rsid w:val="00FA4977"/>
    <w:rsid w:val="00FA5D34"/>
    <w:rsid w:val="00FB036B"/>
    <w:rsid w:val="00FB7F5E"/>
    <w:rsid w:val="00FC00FE"/>
    <w:rsid w:val="00FC6C85"/>
    <w:rsid w:val="00FD0FA9"/>
    <w:rsid w:val="00FD2591"/>
    <w:rsid w:val="00FD295C"/>
    <w:rsid w:val="00FD2E11"/>
    <w:rsid w:val="00FE107B"/>
    <w:rsid w:val="00FE6FBC"/>
    <w:rsid w:val="00FF02FF"/>
    <w:rsid w:val="00FF072A"/>
    <w:rsid w:val="00FF2B3A"/>
    <w:rsid w:val="00FF3D68"/>
    <w:rsid w:val="00FF50BD"/>
    <w:rsid w:val="00FF5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,"/>
  <w14:docId w14:val="6D29D938"/>
  <w14:defaultImageDpi w14:val="300"/>
  <w15:docId w15:val="{56DE01F4-0C7E-3349-B2CA-E5E057C09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2506"/>
    <w:rPr>
      <w:sz w:val="24"/>
      <w:szCs w:val="24"/>
      <w:lang w:val="en-IT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uppressAutoHyphens/>
      <w:outlineLvl w:val="0"/>
    </w:pPr>
    <w:rPr>
      <w:b/>
      <w:bCs/>
      <w:sz w:val="20"/>
      <w:szCs w:val="20"/>
      <w:lang w:val="it-IT" w:eastAsia="zh-CN"/>
    </w:rPr>
  </w:style>
  <w:style w:type="paragraph" w:styleId="Heading2">
    <w:name w:val="heading 2"/>
    <w:basedOn w:val="Normal"/>
    <w:next w:val="Normal"/>
    <w:qFormat/>
    <w:pPr>
      <w:keepNext/>
      <w:widowControl w:val="0"/>
      <w:numPr>
        <w:ilvl w:val="1"/>
        <w:numId w:val="1"/>
      </w:numPr>
      <w:suppressAutoHyphens/>
      <w:autoSpaceDE w:val="0"/>
      <w:outlineLvl w:val="1"/>
    </w:pPr>
    <w:rPr>
      <w:rFonts w:ascii="Arial" w:hAnsi="Arial" w:cs="Arial"/>
      <w:b/>
      <w:bCs/>
      <w:sz w:val="26"/>
      <w:szCs w:val="26"/>
      <w:u w:val="single"/>
      <w:lang w:val="it-IT" w:eastAsia="zh-CN"/>
    </w:rPr>
  </w:style>
  <w:style w:type="paragraph" w:styleId="Heading3">
    <w:name w:val="heading 3"/>
    <w:basedOn w:val="Normal"/>
    <w:next w:val="Normal"/>
    <w:qFormat/>
    <w:pPr>
      <w:keepNext/>
      <w:widowControl w:val="0"/>
      <w:numPr>
        <w:ilvl w:val="2"/>
        <w:numId w:val="1"/>
      </w:numPr>
      <w:suppressAutoHyphens/>
      <w:autoSpaceDE w:val="0"/>
      <w:ind w:left="4320" w:firstLine="0"/>
      <w:outlineLvl w:val="2"/>
    </w:pPr>
    <w:rPr>
      <w:rFonts w:ascii="Arial" w:hAnsi="Arial" w:cs="Arial"/>
      <w:b/>
      <w:bCs/>
      <w:i/>
      <w:iCs/>
      <w:sz w:val="26"/>
      <w:szCs w:val="26"/>
      <w:lang w:val="it-IT" w:eastAsia="zh-CN"/>
    </w:rPr>
  </w:style>
  <w:style w:type="paragraph" w:styleId="Heading4">
    <w:name w:val="heading 4"/>
    <w:basedOn w:val="Normal"/>
    <w:next w:val="Normal"/>
    <w:qFormat/>
    <w:pPr>
      <w:keepNext/>
      <w:widowControl w:val="0"/>
      <w:numPr>
        <w:ilvl w:val="3"/>
        <w:numId w:val="1"/>
      </w:numPr>
      <w:suppressAutoHyphens/>
      <w:autoSpaceDE w:val="0"/>
      <w:outlineLvl w:val="3"/>
    </w:pPr>
    <w:rPr>
      <w:rFonts w:ascii="Arial" w:hAnsi="Arial" w:cs="Arial"/>
      <w:b/>
      <w:bCs/>
      <w:sz w:val="26"/>
      <w:szCs w:val="26"/>
      <w:lang w:val="it-IT" w:eastAsia="zh-CN"/>
    </w:rPr>
  </w:style>
  <w:style w:type="paragraph" w:styleId="Heading5">
    <w:name w:val="heading 5"/>
    <w:basedOn w:val="Normal"/>
    <w:next w:val="Normal"/>
    <w:qFormat/>
    <w:pPr>
      <w:keepNext/>
      <w:widowControl w:val="0"/>
      <w:numPr>
        <w:ilvl w:val="4"/>
        <w:numId w:val="1"/>
      </w:numPr>
      <w:suppressAutoHyphens/>
      <w:autoSpaceDE w:val="0"/>
      <w:ind w:left="0" w:right="900" w:firstLine="0"/>
      <w:jc w:val="both"/>
      <w:outlineLvl w:val="4"/>
    </w:pPr>
    <w:rPr>
      <w:rFonts w:ascii="Arial" w:hAnsi="Arial" w:cs="Arial"/>
      <w:sz w:val="26"/>
      <w:szCs w:val="26"/>
      <w:lang w:val="it-IT" w:eastAsia="zh-CN"/>
    </w:rPr>
  </w:style>
  <w:style w:type="paragraph" w:styleId="Heading6">
    <w:name w:val="heading 6"/>
    <w:basedOn w:val="Normal"/>
    <w:next w:val="Normal"/>
    <w:qFormat/>
    <w:pPr>
      <w:keepNext/>
      <w:widowControl w:val="0"/>
      <w:numPr>
        <w:ilvl w:val="5"/>
        <w:numId w:val="1"/>
      </w:numPr>
      <w:suppressAutoHyphens/>
      <w:autoSpaceDE w:val="0"/>
      <w:outlineLvl w:val="5"/>
    </w:pPr>
    <w:rPr>
      <w:rFonts w:ascii="Arial" w:hAnsi="Arial" w:cs="Arial"/>
      <w:b/>
      <w:bCs/>
      <w:sz w:val="20"/>
      <w:szCs w:val="20"/>
      <w:u w:val="single"/>
      <w:lang w:val="it-IT" w:eastAsia="zh-CN"/>
    </w:rPr>
  </w:style>
  <w:style w:type="paragraph" w:styleId="Heading7">
    <w:name w:val="heading 7"/>
    <w:basedOn w:val="Normal"/>
    <w:next w:val="Normal"/>
    <w:qFormat/>
    <w:pPr>
      <w:keepNext/>
      <w:widowControl w:val="0"/>
      <w:numPr>
        <w:ilvl w:val="6"/>
        <w:numId w:val="1"/>
      </w:numPr>
      <w:suppressAutoHyphens/>
      <w:autoSpaceDE w:val="0"/>
      <w:outlineLvl w:val="6"/>
    </w:pPr>
    <w:rPr>
      <w:rFonts w:ascii="Arial" w:hAnsi="Arial" w:cs="Arial"/>
      <w:sz w:val="26"/>
      <w:szCs w:val="26"/>
      <w:lang w:val="it-IT" w:eastAsia="zh-CN"/>
    </w:rPr>
  </w:style>
  <w:style w:type="paragraph" w:styleId="Heading8">
    <w:name w:val="heading 8"/>
    <w:basedOn w:val="Normal"/>
    <w:next w:val="Normal"/>
    <w:qFormat/>
    <w:pPr>
      <w:keepNext/>
      <w:widowControl w:val="0"/>
      <w:numPr>
        <w:ilvl w:val="7"/>
        <w:numId w:val="1"/>
      </w:numPr>
      <w:suppressAutoHyphens/>
      <w:autoSpaceDE w:val="0"/>
      <w:ind w:left="360" w:firstLine="0"/>
      <w:outlineLvl w:val="7"/>
    </w:pPr>
    <w:rPr>
      <w:rFonts w:ascii="Arial" w:hAnsi="Arial" w:cs="Arial"/>
      <w:sz w:val="26"/>
      <w:szCs w:val="26"/>
      <w:lang w:val="it-IT" w:eastAsia="zh-CN"/>
    </w:rPr>
  </w:style>
  <w:style w:type="paragraph" w:styleId="Heading9">
    <w:name w:val="heading 9"/>
    <w:basedOn w:val="Intestazione1"/>
    <w:next w:val="BodyText"/>
    <w:qFormat/>
    <w:pPr>
      <w:numPr>
        <w:ilvl w:val="8"/>
        <w:numId w:val="1"/>
      </w:numPr>
      <w:outlineLvl w:val="8"/>
    </w:pPr>
    <w:rPr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3z0">
    <w:name w:val="WW8Num3z0"/>
    <w:rPr>
      <w:strike w:val="0"/>
      <w:dstrike w:val="0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8Num2z0">
    <w:name w:val="WW8Num2z0"/>
    <w:rPr>
      <w:strike w:val="0"/>
      <w:dstrike w:val="0"/>
    </w:rPr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8Num5z0">
    <w:name w:val="WW8Num5z0"/>
    <w:rPr>
      <w:rFonts w:ascii="Tahoma" w:eastAsia="Times New Roman" w:hAnsi="Tahoma" w:cs="Tahoma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Times New Roman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Times New Roman"/>
    </w:rPr>
  </w:style>
  <w:style w:type="character" w:customStyle="1" w:styleId="WW8Num12z0">
    <w:name w:val="WW8Num12z0"/>
    <w:rPr>
      <w:strike w:val="0"/>
      <w:dstrike w:val="0"/>
    </w:rPr>
  </w:style>
  <w:style w:type="character" w:customStyle="1" w:styleId="WW8Num17z0">
    <w:name w:val="WW8Num17z0"/>
    <w:rPr>
      <w:rFonts w:ascii="Wingdings" w:hAnsi="Wingdings" w:cs="Times New Roman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3">
    <w:name w:val="WW8Num17z3"/>
    <w:rPr>
      <w:rFonts w:ascii="Symbol" w:hAnsi="Symbol" w:cs="Times New Roman"/>
    </w:rPr>
  </w:style>
  <w:style w:type="character" w:customStyle="1" w:styleId="WW8Num18z0">
    <w:name w:val="WW8Num18z0"/>
    <w:rPr>
      <w:rFonts w:ascii="Times New Roman" w:eastAsia="Times New Roman" w:hAnsi="Times New Roman" w:cs="Times New Roman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Times New Roman"/>
    </w:rPr>
  </w:style>
  <w:style w:type="character" w:customStyle="1" w:styleId="WW8Num18z3">
    <w:name w:val="WW8Num18z3"/>
    <w:rPr>
      <w:rFonts w:ascii="Symbol" w:hAnsi="Symbol" w:cs="Times New Roman"/>
    </w:rPr>
  </w:style>
  <w:style w:type="character" w:customStyle="1" w:styleId="WW8Num24z0">
    <w:name w:val="WW8Num24z0"/>
    <w:rPr>
      <w:rFonts w:ascii="Wingdings" w:hAnsi="Wingdings" w:cs="Times New Roman"/>
    </w:rPr>
  </w:style>
  <w:style w:type="character" w:customStyle="1" w:styleId="WW8Num24z3">
    <w:name w:val="WW8Num24z3"/>
    <w:rPr>
      <w:rFonts w:ascii="Symbol" w:hAnsi="Symbol" w:cs="Times New Roman"/>
    </w:rPr>
  </w:style>
  <w:style w:type="character" w:customStyle="1" w:styleId="WW8Num24z4">
    <w:name w:val="WW8Num24z4"/>
    <w:rPr>
      <w:rFonts w:ascii="Courier New" w:hAnsi="Courier New" w:cs="Courier New"/>
    </w:rPr>
  </w:style>
  <w:style w:type="character" w:customStyle="1" w:styleId="WW8Num28z0">
    <w:name w:val="WW8Num28z0"/>
    <w:rPr>
      <w:rFonts w:ascii="Wingdings" w:hAnsi="Wingdings" w:cs="Times New Roman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3">
    <w:name w:val="WW8Num28z3"/>
    <w:rPr>
      <w:rFonts w:ascii="Symbol" w:hAnsi="Symbol" w:cs="Times New Roman"/>
    </w:rPr>
  </w:style>
  <w:style w:type="character" w:customStyle="1" w:styleId="WW8Num30z0">
    <w:name w:val="WW8Num30z0"/>
    <w:rPr>
      <w:rFonts w:ascii="Symbol" w:eastAsia="Times New Roman" w:hAnsi="Symbol" w:cs="Times New Roman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Symbol" w:hAnsi="Symbol" w:cs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5z0">
    <w:name w:val="WW8Num35z0"/>
    <w:rPr>
      <w:rFonts w:ascii="Symbol" w:eastAsia="Times New Roman" w:hAnsi="Symbol" w:cs="Times New Roman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5z3">
    <w:name w:val="WW8Num35z3"/>
    <w:rPr>
      <w:rFonts w:ascii="Symbol" w:hAnsi="Symbol" w:cs="Symbol"/>
    </w:rPr>
  </w:style>
  <w:style w:type="character" w:customStyle="1" w:styleId="WW8Num41z0">
    <w:name w:val="WW8Num41z0"/>
    <w:rPr>
      <w:rFonts w:ascii="Times New Roman" w:eastAsia="Times New Roman" w:hAnsi="Times New Roman" w:cs="Times New Roman"/>
    </w:rPr>
  </w:style>
  <w:style w:type="character" w:customStyle="1" w:styleId="WW8Num41z1">
    <w:name w:val="WW8Num41z1"/>
    <w:rPr>
      <w:rFonts w:ascii="Courier New" w:hAnsi="Courier New" w:cs="Courier New"/>
    </w:rPr>
  </w:style>
  <w:style w:type="character" w:customStyle="1" w:styleId="WW8Num41z2">
    <w:name w:val="WW8Num41z2"/>
    <w:rPr>
      <w:rFonts w:ascii="Wingdings" w:hAnsi="Wingdings" w:cs="Wingdings"/>
    </w:rPr>
  </w:style>
  <w:style w:type="character" w:customStyle="1" w:styleId="WW8Num41z3">
    <w:name w:val="WW8Num41z3"/>
    <w:rPr>
      <w:rFonts w:ascii="Symbol" w:hAnsi="Symbol" w:cs="Symbol"/>
    </w:rPr>
  </w:style>
  <w:style w:type="character" w:customStyle="1" w:styleId="WW8Num44z1">
    <w:name w:val="WW8Num44z1"/>
    <w:rPr>
      <w:rFonts w:ascii="Symbol" w:eastAsia="Times New Roman" w:hAnsi="Symbol" w:cs="Times New Roman"/>
    </w:rPr>
  </w:style>
  <w:style w:type="character" w:customStyle="1" w:styleId="Carpredefinitoparagrafo">
    <w:name w:val="Car. predefinito paragrafo"/>
  </w:style>
  <w:style w:type="character" w:styleId="Hyperlink">
    <w:name w:val="Hyperlink"/>
    <w:rPr>
      <w:color w:val="0000FF"/>
      <w:u w:val="single"/>
    </w:rPr>
  </w:style>
  <w:style w:type="character" w:customStyle="1" w:styleId="Titolo1Carattere">
    <w:name w:val="Titolo 1 Carattere"/>
    <w:rPr>
      <w:b/>
      <w:bCs/>
    </w:rPr>
  </w:style>
  <w:style w:type="character" w:customStyle="1" w:styleId="TestonormaleCarattere">
    <w:name w:val="Testo normale Carattere"/>
    <w:rPr>
      <w:rFonts w:ascii="Consolas" w:eastAsia="Calibri" w:hAnsi="Consolas" w:cs="Times New Roman"/>
      <w:sz w:val="21"/>
      <w:szCs w:val="21"/>
    </w:rPr>
  </w:style>
  <w:style w:type="character" w:customStyle="1" w:styleId="PidipaginaCarattere">
    <w:name w:val="Piè di pagina Carattere"/>
    <w:basedOn w:val="Carpredefinitoparagrafo"/>
  </w:style>
  <w:style w:type="character" w:customStyle="1" w:styleId="Testononproporzionale">
    <w:name w:val="Testo non proporzionale"/>
    <w:rPr>
      <w:rFonts w:ascii="DejaVu Sans Mono" w:eastAsia="DejaVu Sans" w:hAnsi="DejaVu Sans Mono" w:cs="DejaVu Sans Mono"/>
    </w:r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customStyle="1" w:styleId="Caratteredinumerazione">
    <w:name w:val="Carattere di numerazione"/>
  </w:style>
  <w:style w:type="paragraph" w:customStyle="1" w:styleId="Intestazione1">
    <w:name w:val="Intestazione1"/>
    <w:basedOn w:val="Normal"/>
    <w:next w:val="BodyText"/>
    <w:pPr>
      <w:keepNext/>
      <w:suppressAutoHyphens/>
      <w:spacing w:before="240" w:after="120"/>
    </w:pPr>
    <w:rPr>
      <w:rFonts w:ascii="Arial" w:eastAsia="DejaVu Sans" w:hAnsi="Arial" w:cs="DejaVu Sans"/>
      <w:sz w:val="28"/>
      <w:szCs w:val="28"/>
      <w:lang w:val="it-IT" w:eastAsia="zh-CN"/>
    </w:rPr>
  </w:style>
  <w:style w:type="paragraph" w:styleId="BodyText">
    <w:name w:val="Body Text"/>
    <w:basedOn w:val="Normal"/>
    <w:pPr>
      <w:widowControl w:val="0"/>
      <w:suppressAutoHyphens/>
      <w:autoSpaceDE w:val="0"/>
      <w:ind w:right="6480"/>
      <w:jc w:val="both"/>
    </w:pPr>
    <w:rPr>
      <w:rFonts w:ascii="Arial" w:hAnsi="Arial" w:cs="Arial"/>
      <w:sz w:val="26"/>
      <w:szCs w:val="26"/>
      <w:lang w:val="it-IT" w:eastAsia="zh-CN"/>
    </w:r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uppressAutoHyphens/>
      <w:spacing w:before="120" w:after="120"/>
    </w:pPr>
    <w:rPr>
      <w:i/>
      <w:iCs/>
      <w:lang w:val="it-IT" w:eastAsia="zh-CN"/>
    </w:rPr>
  </w:style>
  <w:style w:type="paragraph" w:customStyle="1" w:styleId="Indice">
    <w:name w:val="Indice"/>
    <w:basedOn w:val="Normal"/>
    <w:pPr>
      <w:suppressLineNumbers/>
      <w:suppressAutoHyphens/>
    </w:pPr>
    <w:rPr>
      <w:sz w:val="20"/>
      <w:szCs w:val="20"/>
      <w:lang w:val="it-IT" w:eastAsia="zh-CN"/>
    </w:rPr>
  </w:style>
  <w:style w:type="paragraph" w:styleId="Header">
    <w:name w:val="header"/>
    <w:basedOn w:val="Normal"/>
    <w:link w:val="HeaderChar"/>
    <w:pPr>
      <w:tabs>
        <w:tab w:val="center" w:pos="4819"/>
        <w:tab w:val="right" w:pos="9638"/>
      </w:tabs>
      <w:suppressAutoHyphens/>
    </w:pPr>
    <w:rPr>
      <w:sz w:val="20"/>
      <w:szCs w:val="20"/>
      <w:lang w:val="it-IT" w:eastAsia="zh-CN"/>
    </w:rPr>
  </w:style>
  <w:style w:type="paragraph" w:styleId="Footer">
    <w:name w:val="footer"/>
    <w:basedOn w:val="Normal"/>
    <w:link w:val="FooterChar"/>
    <w:pPr>
      <w:tabs>
        <w:tab w:val="center" w:pos="4819"/>
        <w:tab w:val="right" w:pos="9638"/>
      </w:tabs>
      <w:suppressAutoHyphens/>
    </w:pPr>
    <w:rPr>
      <w:sz w:val="20"/>
      <w:szCs w:val="20"/>
      <w:lang w:val="it-IT" w:eastAsia="zh-CN"/>
    </w:rPr>
  </w:style>
  <w:style w:type="paragraph" w:styleId="BodyTextIndent">
    <w:name w:val="Body Text Indent"/>
    <w:basedOn w:val="Normal"/>
    <w:pPr>
      <w:widowControl w:val="0"/>
      <w:suppressAutoHyphens/>
      <w:autoSpaceDE w:val="0"/>
    </w:pPr>
    <w:rPr>
      <w:rFonts w:ascii="Arial" w:hAnsi="Arial" w:cs="Arial"/>
      <w:sz w:val="26"/>
      <w:szCs w:val="26"/>
      <w:lang w:val="it-IT" w:eastAsia="zh-CN"/>
    </w:rPr>
  </w:style>
  <w:style w:type="paragraph" w:customStyle="1" w:styleId="Testodelblocco">
    <w:name w:val="Testo del blocco"/>
    <w:basedOn w:val="Normal"/>
    <w:pPr>
      <w:widowControl w:val="0"/>
      <w:tabs>
        <w:tab w:val="left" w:pos="9770"/>
      </w:tabs>
      <w:suppressAutoHyphens/>
      <w:autoSpaceDE w:val="0"/>
      <w:ind w:left="993" w:right="-11"/>
      <w:jc w:val="both"/>
    </w:pPr>
    <w:rPr>
      <w:rFonts w:ascii="Arial" w:hAnsi="Arial" w:cs="Arial"/>
      <w:sz w:val="26"/>
      <w:szCs w:val="26"/>
      <w:lang w:val="it-IT" w:eastAsia="zh-CN"/>
    </w:rPr>
  </w:style>
  <w:style w:type="paragraph" w:customStyle="1" w:styleId="Rientrocorpodeltesto21">
    <w:name w:val="Rientro corpo del testo 21"/>
    <w:basedOn w:val="Normal"/>
    <w:pPr>
      <w:widowControl w:val="0"/>
      <w:suppressAutoHyphens/>
      <w:autoSpaceDE w:val="0"/>
      <w:ind w:left="993"/>
      <w:jc w:val="both"/>
    </w:pPr>
    <w:rPr>
      <w:rFonts w:ascii="Arial" w:hAnsi="Arial" w:cs="Arial"/>
      <w:sz w:val="26"/>
      <w:szCs w:val="26"/>
      <w:lang w:val="it-IT" w:eastAsia="zh-CN"/>
    </w:rPr>
  </w:style>
  <w:style w:type="paragraph" w:styleId="BalloonText">
    <w:name w:val="Balloon Text"/>
    <w:basedOn w:val="Normal"/>
    <w:pPr>
      <w:suppressAutoHyphens/>
    </w:pPr>
    <w:rPr>
      <w:rFonts w:ascii="Tahoma" w:hAnsi="Tahoma" w:cs="Tahoma"/>
      <w:sz w:val="16"/>
      <w:szCs w:val="16"/>
      <w:lang w:val="it-IT" w:eastAsia="zh-CN"/>
    </w:rPr>
  </w:style>
  <w:style w:type="paragraph" w:styleId="Title">
    <w:name w:val="Title"/>
    <w:basedOn w:val="Normal"/>
    <w:next w:val="Subtitle"/>
    <w:qFormat/>
    <w:pPr>
      <w:suppressAutoHyphens/>
      <w:jc w:val="center"/>
    </w:pPr>
    <w:rPr>
      <w:rFonts w:ascii="Arial" w:hAnsi="Arial" w:cs="Arial"/>
      <w:b/>
      <w:bCs/>
      <w:lang w:val="it-IT" w:eastAsia="zh-CN"/>
    </w:rPr>
  </w:style>
  <w:style w:type="paragraph" w:styleId="Subtitle">
    <w:name w:val="Subtitle"/>
    <w:basedOn w:val="Normal"/>
    <w:next w:val="BodyText"/>
    <w:qFormat/>
    <w:pPr>
      <w:suppressAutoHyphens/>
      <w:jc w:val="both"/>
    </w:pPr>
    <w:rPr>
      <w:rFonts w:ascii="Verdana" w:hAnsi="Verdana" w:cs="Verdana"/>
      <w:b/>
      <w:bCs/>
      <w:lang w:val="it-IT" w:eastAsia="zh-CN"/>
    </w:rPr>
  </w:style>
  <w:style w:type="paragraph" w:styleId="z-TopofForm">
    <w:name w:val="HTML Top of Form"/>
    <w:basedOn w:val="Normal"/>
    <w:pPr>
      <w:suppressAutoHyphens/>
    </w:pPr>
    <w:rPr>
      <w:szCs w:val="20"/>
      <w:lang w:val="en-GB" w:eastAsia="zh-CN"/>
    </w:rPr>
  </w:style>
  <w:style w:type="paragraph" w:customStyle="1" w:styleId="Testonormale1">
    <w:name w:val="Testo normale1"/>
    <w:basedOn w:val="Normal"/>
    <w:pPr>
      <w:suppressAutoHyphens/>
    </w:pPr>
    <w:rPr>
      <w:rFonts w:ascii="Consolas" w:eastAsia="Calibri" w:hAnsi="Consolas"/>
      <w:sz w:val="21"/>
      <w:szCs w:val="21"/>
      <w:lang w:val="it-IT" w:eastAsia="zh-CN"/>
    </w:rPr>
  </w:style>
  <w:style w:type="paragraph" w:customStyle="1" w:styleId="Sfondoacolori-Colore31">
    <w:name w:val="Sfondo a colori - Colore 31"/>
    <w:basedOn w:val="Normal"/>
    <w:qFormat/>
    <w:pPr>
      <w:suppressAutoHyphens/>
      <w:ind w:left="720"/>
    </w:pPr>
    <w:rPr>
      <w:rFonts w:ascii="Calibri" w:eastAsia="Calibri" w:hAnsi="Calibri" w:cs="Calibri"/>
      <w:sz w:val="22"/>
      <w:szCs w:val="22"/>
      <w:lang w:val="it-IT" w:eastAsia="zh-CN"/>
    </w:rPr>
  </w:style>
  <w:style w:type="paragraph" w:customStyle="1" w:styleId="Contenutotabella">
    <w:name w:val="Contenuto tabella"/>
    <w:basedOn w:val="Normal"/>
    <w:pPr>
      <w:suppressLineNumbers/>
      <w:suppressAutoHyphens/>
    </w:pPr>
    <w:rPr>
      <w:sz w:val="20"/>
      <w:szCs w:val="20"/>
      <w:lang w:val="it-IT" w:eastAsia="zh-CN"/>
    </w:r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customStyle="1" w:styleId="CM11">
    <w:name w:val="CM11"/>
    <w:basedOn w:val="Normal"/>
    <w:next w:val="Normal"/>
    <w:pPr>
      <w:widowControl w:val="0"/>
      <w:suppressAutoHyphens/>
      <w:autoSpaceDE w:val="0"/>
    </w:pPr>
    <w:rPr>
      <w:rFonts w:ascii="Arial" w:hAnsi="Arial" w:cs="Arial"/>
      <w:lang w:val="it-IT" w:eastAsia="zh-CN"/>
    </w:rPr>
  </w:style>
  <w:style w:type="paragraph" w:customStyle="1" w:styleId="CM4">
    <w:name w:val="CM4"/>
    <w:basedOn w:val="Normal"/>
    <w:next w:val="Normal"/>
    <w:pPr>
      <w:widowControl w:val="0"/>
      <w:suppressAutoHyphens/>
      <w:autoSpaceDE w:val="0"/>
      <w:spacing w:line="223" w:lineRule="atLeast"/>
    </w:pPr>
    <w:rPr>
      <w:rFonts w:ascii="Arial" w:hAnsi="Arial" w:cs="Arial"/>
      <w:lang w:val="it-IT" w:eastAsia="zh-CN"/>
    </w:rPr>
  </w:style>
  <w:style w:type="paragraph" w:customStyle="1" w:styleId="Intestazione10">
    <w:name w:val="Intestazione 10"/>
    <w:basedOn w:val="Intestazione1"/>
    <w:next w:val="BodyText"/>
    <w:pPr>
      <w:numPr>
        <w:numId w:val="2"/>
      </w:numPr>
    </w:pPr>
    <w:rPr>
      <w:b/>
      <w:bCs/>
      <w:sz w:val="21"/>
      <w:szCs w:val="21"/>
    </w:rPr>
  </w:style>
  <w:style w:type="character" w:customStyle="1" w:styleId="voce1">
    <w:name w:val="voce1"/>
    <w:rsid w:val="00745764"/>
    <w:rPr>
      <w:rFonts w:ascii="Arial" w:hAnsi="Arial" w:cs="Arial" w:hint="default"/>
      <w:sz w:val="18"/>
      <w:szCs w:val="18"/>
    </w:rPr>
  </w:style>
  <w:style w:type="paragraph" w:customStyle="1" w:styleId="Default">
    <w:name w:val="Default"/>
    <w:rsid w:val="000E5790"/>
    <w:pPr>
      <w:widowControl w:val="0"/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945CE"/>
    <w:pPr>
      <w:suppressAutoHyphens/>
      <w:ind w:left="720"/>
      <w:contextualSpacing/>
    </w:pPr>
    <w:rPr>
      <w:sz w:val="20"/>
      <w:szCs w:val="20"/>
      <w:lang w:val="it-IT" w:eastAsia="zh-CN"/>
    </w:rPr>
  </w:style>
  <w:style w:type="character" w:customStyle="1" w:styleId="HeaderChar">
    <w:name w:val="Header Char"/>
    <w:basedOn w:val="DefaultParagraphFont"/>
    <w:link w:val="Header"/>
    <w:rsid w:val="00342DFB"/>
    <w:rPr>
      <w:lang w:eastAsia="zh-CN"/>
    </w:rPr>
  </w:style>
  <w:style w:type="paragraph" w:styleId="NormalWeb">
    <w:name w:val="Normal (Web)"/>
    <w:basedOn w:val="Normal"/>
    <w:uiPriority w:val="99"/>
    <w:unhideWhenUsed/>
    <w:rsid w:val="00207A50"/>
    <w:pPr>
      <w:spacing w:before="100" w:beforeAutospacing="1" w:after="100" w:afterAutospacing="1"/>
    </w:pPr>
    <w:rPr>
      <w:rFonts w:ascii="Times" w:hAnsi="Times"/>
      <w:sz w:val="20"/>
      <w:szCs w:val="20"/>
      <w:lang w:val="en-US" w:eastAsia="it-IT"/>
    </w:rPr>
  </w:style>
  <w:style w:type="character" w:customStyle="1" w:styleId="FooterChar">
    <w:name w:val="Footer Char"/>
    <w:basedOn w:val="DefaultParagraphFont"/>
    <w:link w:val="Footer"/>
    <w:rsid w:val="00C21195"/>
    <w:rPr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790ADE"/>
    <w:rPr>
      <w:rFonts w:ascii="Calibri" w:eastAsia="Calibri" w:hAnsi="Calibri"/>
      <w:sz w:val="22"/>
      <w:szCs w:val="21"/>
      <w:lang w:val="fr-FR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90ADE"/>
    <w:rPr>
      <w:rFonts w:ascii="Calibri" w:eastAsia="Calibri" w:hAnsi="Calibri"/>
      <w:sz w:val="22"/>
      <w:szCs w:val="21"/>
      <w:lang w:val="fr-FR" w:eastAsia="en-US"/>
    </w:rPr>
  </w:style>
  <w:style w:type="character" w:customStyle="1" w:styleId="st">
    <w:name w:val="st"/>
    <w:basedOn w:val="DefaultParagraphFont"/>
    <w:rsid w:val="00FA4977"/>
  </w:style>
  <w:style w:type="character" w:customStyle="1" w:styleId="apple-converted-space">
    <w:name w:val="apple-converted-space"/>
    <w:basedOn w:val="DefaultParagraphFont"/>
    <w:rsid w:val="001C4C4B"/>
  </w:style>
  <w:style w:type="paragraph" w:customStyle="1" w:styleId="Standard">
    <w:name w:val="Standard"/>
    <w:rsid w:val="00A67553"/>
    <w:pPr>
      <w:suppressAutoHyphens/>
      <w:autoSpaceDN w:val="0"/>
      <w:textAlignment w:val="baseline"/>
    </w:pPr>
    <w:rPr>
      <w:rFonts w:ascii="Calibri" w:eastAsia="SimSun" w:hAnsi="Calibri" w:cs="F"/>
      <w:kern w:val="3"/>
      <w:sz w:val="24"/>
      <w:szCs w:val="24"/>
      <w:lang w:eastAsia="en-US"/>
    </w:rPr>
  </w:style>
  <w:style w:type="paragraph" w:styleId="NoSpacing">
    <w:name w:val="No Spacing"/>
    <w:qFormat/>
    <w:rsid w:val="00553409"/>
    <w:rPr>
      <w:rFonts w:ascii="Cambria" w:eastAsia="Cambria" w:hAnsi="Cambria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38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33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899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80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52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8804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5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91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423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2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58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73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090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967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2404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8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80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11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1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25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0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97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92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236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5990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02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121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80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12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8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1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8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8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4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6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44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76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67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11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94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38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0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44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06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154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90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261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826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27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19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99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339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94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61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91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15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12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76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59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17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85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94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7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35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97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80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97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50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34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31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15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90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91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49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93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81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64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4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37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9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14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529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4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3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41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97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65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70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79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45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92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02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9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2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0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94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632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201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2506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12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38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53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47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0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12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894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587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629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3280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80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84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00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340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346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70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930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81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30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00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7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8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582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37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5017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32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3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68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44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24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01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28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62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955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7308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78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67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15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78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82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06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775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870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950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64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57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15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11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58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2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5572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9252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70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90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86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14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032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12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89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8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01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53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680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456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08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01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618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190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277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7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14245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37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126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284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0619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57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7481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63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70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76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356135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333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5979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9967983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4227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1595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075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3830739">
                                                          <w:blockQuote w:val="1"/>
                                                          <w:marLeft w:val="720"/>
                                                          <w:marRight w:val="720"/>
                                                          <w:marTop w:val="100"/>
                                                          <w:marBottom w:val="10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32334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65686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67908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803556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8483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3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2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81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77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1046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0802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94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84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00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00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976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626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504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660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74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38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87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85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54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93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A2DD76C-8ADB-304B-9A42-7BF35BDB0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Manager/>
  <Company/>
  <LinksUpToDate>false</LinksUpToDate>
  <CharactersWithSpaces>1697</CharactersWithSpaces>
  <SharedDoc>false</SharedDoc>
  <HyperlinkBase/>
  <HLinks>
    <vt:vector size="6" baseType="variant">
      <vt:variant>
        <vt:i4>262164</vt:i4>
      </vt:variant>
      <vt:variant>
        <vt:i4>-1</vt:i4>
      </vt:variant>
      <vt:variant>
        <vt:i4>2052</vt:i4>
      </vt:variant>
      <vt:variant>
        <vt:i4>1</vt:i4>
      </vt:variant>
      <vt:variant>
        <vt:lpwstr>Screen Shot 2013-06-19 at 16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Ufficio Progetti</cp:lastModifiedBy>
  <cp:revision>40</cp:revision>
  <cp:lastPrinted>2020-07-30T17:41:00Z</cp:lastPrinted>
  <dcterms:created xsi:type="dcterms:W3CDTF">2020-08-06T04:50:00Z</dcterms:created>
  <dcterms:modified xsi:type="dcterms:W3CDTF">2026-06-16T15:06:00Z</dcterms:modified>
  <cp:category/>
</cp:coreProperties>
</file>