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788532E" w14:textId="7B99F930" w:rsidR="00E82A01" w:rsidRPr="00E7446F" w:rsidRDefault="00E82A01" w:rsidP="00F772BE">
      <w:pPr>
        <w:tabs>
          <w:tab w:val="left" w:pos="5670"/>
        </w:tabs>
        <w:spacing w:line="276" w:lineRule="auto"/>
        <w:rPr>
          <w:color w:val="212121"/>
          <w:sz w:val="18"/>
          <w:szCs w:val="18"/>
          <w:lang w:val="fr-CH"/>
        </w:rPr>
      </w:pPr>
      <w:r w:rsidRPr="00E7446F">
        <w:rPr>
          <w:color w:val="212121"/>
          <w:sz w:val="18"/>
          <w:szCs w:val="18"/>
          <w:highlight w:val="yellow"/>
          <w:lang w:val="fr-CH"/>
        </w:rPr>
        <w:t>CARTA INTESTATA</w:t>
      </w:r>
    </w:p>
    <w:p w14:paraId="6FD3FAD3" w14:textId="77777777" w:rsidR="00E82A01" w:rsidRPr="00E7446F" w:rsidRDefault="00E82A01" w:rsidP="00F772BE">
      <w:pPr>
        <w:tabs>
          <w:tab w:val="left" w:pos="5670"/>
        </w:tabs>
        <w:spacing w:line="276" w:lineRule="auto"/>
        <w:rPr>
          <w:color w:val="212121"/>
          <w:sz w:val="18"/>
          <w:szCs w:val="18"/>
          <w:lang w:val="fr-CH"/>
        </w:rPr>
      </w:pPr>
    </w:p>
    <w:p w14:paraId="631990B4" w14:textId="77777777" w:rsidR="00F772BE" w:rsidRPr="00442FF9" w:rsidRDefault="00F772BE" w:rsidP="00F772BE">
      <w:pPr>
        <w:spacing w:line="276" w:lineRule="auto"/>
        <w:rPr>
          <w:color w:val="212121"/>
          <w:sz w:val="18"/>
          <w:szCs w:val="18"/>
        </w:rPr>
      </w:pPr>
      <w:r w:rsidRPr="00442FF9">
        <w:rPr>
          <w:color w:val="212121"/>
          <w:sz w:val="18"/>
          <w:szCs w:val="18"/>
        </w:rPr>
        <w:t>Compagnia Segnavento </w:t>
      </w:r>
    </w:p>
    <w:p w14:paraId="66D12626" w14:textId="77777777" w:rsidR="00F772BE" w:rsidRPr="00442FF9" w:rsidRDefault="00F772BE" w:rsidP="00F772BE">
      <w:pPr>
        <w:spacing w:line="276" w:lineRule="auto"/>
        <w:rPr>
          <w:color w:val="212121"/>
          <w:sz w:val="18"/>
          <w:szCs w:val="18"/>
        </w:rPr>
      </w:pPr>
      <w:r w:rsidRPr="00442FF9">
        <w:rPr>
          <w:color w:val="212121"/>
          <w:sz w:val="18"/>
          <w:szCs w:val="18"/>
        </w:rPr>
        <w:t>indirizzo sede: Pedrengo Via Molino Nuovo 22</w:t>
      </w:r>
    </w:p>
    <w:p w14:paraId="00B17B11" w14:textId="77777777" w:rsidR="00F772BE" w:rsidRPr="00442FF9" w:rsidRDefault="00F772BE" w:rsidP="00F772BE">
      <w:pPr>
        <w:spacing w:line="276" w:lineRule="auto"/>
        <w:rPr>
          <w:color w:val="212121"/>
          <w:sz w:val="18"/>
          <w:szCs w:val="18"/>
        </w:rPr>
      </w:pPr>
      <w:r w:rsidRPr="00442FF9">
        <w:rPr>
          <w:color w:val="212121"/>
          <w:sz w:val="18"/>
          <w:szCs w:val="18"/>
        </w:rPr>
        <w:t>Partita IVA: 04906870169</w:t>
      </w:r>
    </w:p>
    <w:p w14:paraId="33CAE6EF" w14:textId="77777777" w:rsidR="00F772BE" w:rsidRPr="00442FF9" w:rsidRDefault="00F772BE" w:rsidP="00F772BE">
      <w:pPr>
        <w:spacing w:line="276" w:lineRule="auto"/>
        <w:rPr>
          <w:color w:val="212121"/>
          <w:sz w:val="18"/>
          <w:szCs w:val="18"/>
        </w:rPr>
      </w:pPr>
      <w:r w:rsidRPr="00442FF9">
        <w:rPr>
          <w:color w:val="212121"/>
          <w:sz w:val="18"/>
          <w:szCs w:val="18"/>
        </w:rPr>
        <w:t>Codice fiscale: 04906870169</w:t>
      </w:r>
    </w:p>
    <w:p w14:paraId="0A0A3BAA" w14:textId="77777777" w:rsidR="00F772BE" w:rsidRPr="00442FF9" w:rsidRDefault="00F772BE" w:rsidP="00F772BE">
      <w:pPr>
        <w:spacing w:line="276" w:lineRule="auto"/>
        <w:rPr>
          <w:color w:val="212121"/>
          <w:sz w:val="18"/>
          <w:szCs w:val="18"/>
        </w:rPr>
      </w:pPr>
      <w:r w:rsidRPr="00442FF9">
        <w:rPr>
          <w:color w:val="212121"/>
          <w:sz w:val="18"/>
          <w:szCs w:val="18"/>
        </w:rPr>
        <w:t>indirizzo PEC:</w:t>
      </w:r>
      <w:r w:rsidRPr="00442FF9">
        <w:rPr>
          <w:rStyle w:val="apple-converted-space"/>
          <w:color w:val="212121"/>
          <w:sz w:val="18"/>
          <w:szCs w:val="18"/>
        </w:rPr>
        <w:t> </w:t>
      </w:r>
      <w:hyperlink r:id="rId8" w:tooltip="mailto:segnavento.project@pec.it" w:history="1">
        <w:r w:rsidRPr="00442FF9">
          <w:rPr>
            <w:rStyle w:val="Hyperlink"/>
            <w:color w:val="0078D4"/>
            <w:sz w:val="18"/>
            <w:szCs w:val="18"/>
          </w:rPr>
          <w:t>segnavento.project@pec.it</w:t>
        </w:r>
      </w:hyperlink>
    </w:p>
    <w:p w14:paraId="459FA9C2" w14:textId="77777777" w:rsidR="00F772BE" w:rsidRPr="008D68F2" w:rsidRDefault="00F772BE" w:rsidP="00F772BE">
      <w:pPr>
        <w:tabs>
          <w:tab w:val="left" w:pos="5670"/>
        </w:tabs>
        <w:spacing w:line="276" w:lineRule="auto"/>
        <w:rPr>
          <w:color w:val="000000"/>
          <w:sz w:val="18"/>
          <w:szCs w:val="18"/>
          <w:lang w:val="it-IT"/>
        </w:rPr>
      </w:pPr>
    </w:p>
    <w:p w14:paraId="19405421" w14:textId="77777777" w:rsidR="00F772BE" w:rsidRPr="00460FCC" w:rsidRDefault="00F772BE" w:rsidP="00F772BE">
      <w:pPr>
        <w:snapToGrid w:val="0"/>
        <w:spacing w:line="276" w:lineRule="auto"/>
        <w:ind w:right="-86"/>
        <w:contextualSpacing/>
        <w:rPr>
          <w:color w:val="000000"/>
          <w:sz w:val="18"/>
          <w:szCs w:val="18"/>
        </w:rPr>
      </w:pPr>
    </w:p>
    <w:p w14:paraId="53E82D49" w14:textId="77777777" w:rsidR="00F772BE" w:rsidRPr="00460FCC" w:rsidRDefault="00F772BE" w:rsidP="00F772BE">
      <w:pPr>
        <w:snapToGrid w:val="0"/>
        <w:spacing w:line="276" w:lineRule="auto"/>
        <w:ind w:right="-86"/>
        <w:contextualSpacing/>
        <w:rPr>
          <w:color w:val="000000"/>
          <w:sz w:val="18"/>
          <w:szCs w:val="18"/>
        </w:rPr>
      </w:pPr>
      <w:r w:rsidRPr="00460FCC">
        <w:rPr>
          <w:color w:val="000000"/>
          <w:sz w:val="18"/>
          <w:szCs w:val="18"/>
        </w:rPr>
        <w:t>Destinatario:</w:t>
      </w:r>
    </w:p>
    <w:p w14:paraId="0D1E254F" w14:textId="77777777" w:rsidR="00F772BE" w:rsidRPr="00460FCC" w:rsidRDefault="00F772BE" w:rsidP="00F772BE">
      <w:pPr>
        <w:snapToGrid w:val="0"/>
        <w:spacing w:line="276" w:lineRule="auto"/>
        <w:ind w:right="-86"/>
        <w:contextualSpacing/>
        <w:rPr>
          <w:color w:val="000000"/>
          <w:sz w:val="18"/>
          <w:szCs w:val="18"/>
        </w:rPr>
      </w:pPr>
      <w:r w:rsidRPr="00460FCC">
        <w:rPr>
          <w:color w:val="000000"/>
          <w:sz w:val="18"/>
          <w:szCs w:val="18"/>
        </w:rPr>
        <w:t>Spett.le Fondazione Ravello</w:t>
      </w:r>
    </w:p>
    <w:p w14:paraId="588A0EBB" w14:textId="77777777" w:rsidR="00F772BE" w:rsidRPr="00460FCC" w:rsidRDefault="00F772BE" w:rsidP="00F772BE">
      <w:pPr>
        <w:snapToGrid w:val="0"/>
        <w:spacing w:line="276" w:lineRule="auto"/>
        <w:ind w:right="-86"/>
        <w:contextualSpacing/>
        <w:rPr>
          <w:color w:val="000000"/>
          <w:sz w:val="18"/>
          <w:szCs w:val="18"/>
        </w:rPr>
      </w:pPr>
      <w:r w:rsidRPr="00460FCC">
        <w:rPr>
          <w:color w:val="000000"/>
          <w:sz w:val="18"/>
          <w:szCs w:val="18"/>
        </w:rPr>
        <w:t>Piazza Duomo SNC | 84010 Ravello (SA)</w:t>
      </w:r>
    </w:p>
    <w:p w14:paraId="4363FD44" w14:textId="77777777" w:rsidR="00F772BE" w:rsidRPr="00460FCC" w:rsidRDefault="00F772BE" w:rsidP="00F772BE">
      <w:pPr>
        <w:snapToGrid w:val="0"/>
        <w:spacing w:line="276" w:lineRule="auto"/>
        <w:ind w:right="-86"/>
        <w:contextualSpacing/>
        <w:rPr>
          <w:color w:val="000000"/>
          <w:sz w:val="18"/>
          <w:szCs w:val="18"/>
        </w:rPr>
      </w:pPr>
      <w:r w:rsidRPr="00460FCC">
        <w:rPr>
          <w:color w:val="000000"/>
          <w:sz w:val="18"/>
          <w:szCs w:val="18"/>
        </w:rPr>
        <w:t>P.IVA 03918610654</w:t>
      </w:r>
    </w:p>
    <w:p w14:paraId="6DF7F1AB" w14:textId="77777777" w:rsidR="00F772BE" w:rsidRDefault="00F772BE" w:rsidP="00F772BE">
      <w:pPr>
        <w:spacing w:line="276" w:lineRule="auto"/>
        <w:rPr>
          <w:b/>
          <w:bCs/>
          <w:color w:val="000000"/>
          <w:sz w:val="18"/>
          <w:szCs w:val="18"/>
        </w:rPr>
      </w:pPr>
    </w:p>
    <w:p w14:paraId="5BFF1066" w14:textId="77777777" w:rsidR="00F772BE" w:rsidRDefault="00F772BE" w:rsidP="00F772BE">
      <w:pPr>
        <w:spacing w:line="276" w:lineRule="auto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Autodichiarazione di moralità per il perfezionamento dell’Affidamento di Forniture e Servizi relativo all’affidamento del servizio/fornitura:</w:t>
      </w:r>
    </w:p>
    <w:p w14:paraId="63250CD1" w14:textId="77777777" w:rsidR="00F772BE" w:rsidRPr="00460FCC" w:rsidRDefault="00F772BE" w:rsidP="00F772BE">
      <w:pPr>
        <w:spacing w:line="276" w:lineRule="auto"/>
        <w:ind w:right="-52"/>
        <w:jc w:val="both"/>
        <w:rPr>
          <w:color w:val="000000"/>
          <w:sz w:val="18"/>
          <w:szCs w:val="18"/>
        </w:rPr>
      </w:pPr>
      <w:r w:rsidRPr="00460FCC">
        <w:rPr>
          <w:color w:val="000000"/>
          <w:sz w:val="18"/>
          <w:szCs w:val="18"/>
        </w:rPr>
        <w:t>RAVELLO FESTIVAL 2026 | PROGETTO RAVELLO 2026 CUP F29I26000210001 ACCORDO PER LA COESIONE DELLA REGIONE CAMPANIA.</w:t>
      </w:r>
      <w:r w:rsidRPr="00460FCC">
        <w:rPr>
          <w:b/>
          <w:bCs/>
          <w:color w:val="000000"/>
          <w:sz w:val="18"/>
          <w:szCs w:val="18"/>
        </w:rPr>
        <w:t xml:space="preserve"> </w:t>
      </w:r>
      <w:r w:rsidRPr="00460FCC">
        <w:rPr>
          <w:color w:val="000000"/>
          <w:sz w:val="18"/>
          <w:szCs w:val="18"/>
        </w:rPr>
        <w:t>PIANO STRATEGICO CULTURA E TURISMO, ANNUALITÀ 2026, DELIBERA DELLA GIUNTA REGIONALE DELLA CAMPANIA 641/2025 a valere sulle risorse del Fondo di Rotazione ex lege 183/1987 di cui alla DGR n. 108/2025.</w:t>
      </w:r>
    </w:p>
    <w:p w14:paraId="1F69A01E" w14:textId="77777777" w:rsidR="00F772BE" w:rsidRPr="00460FCC" w:rsidRDefault="00F772BE" w:rsidP="00F772BE">
      <w:pPr>
        <w:pStyle w:val="Standard"/>
        <w:tabs>
          <w:tab w:val="left" w:pos="8931"/>
        </w:tabs>
        <w:spacing w:line="276" w:lineRule="auto"/>
        <w:ind w:right="-52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p w14:paraId="323071D8" w14:textId="77777777" w:rsidR="00F772BE" w:rsidRPr="00460FCC" w:rsidRDefault="00F772BE" w:rsidP="00F772BE">
      <w:pPr>
        <w:tabs>
          <w:tab w:val="left" w:pos="8931"/>
        </w:tabs>
        <w:snapToGrid w:val="0"/>
        <w:spacing w:line="276" w:lineRule="auto"/>
        <w:ind w:right="-52"/>
        <w:contextualSpacing/>
        <w:jc w:val="both"/>
        <w:rPr>
          <w:color w:val="000000"/>
          <w:sz w:val="18"/>
          <w:szCs w:val="18"/>
        </w:rPr>
      </w:pPr>
      <w:r w:rsidRPr="00460FCC">
        <w:rPr>
          <w:color w:val="000000"/>
          <w:sz w:val="18"/>
          <w:szCs w:val="18"/>
        </w:rPr>
        <w:t>VENERDÌ 10 LUGLIO PIAZZA DUOMO 19.30</w:t>
      </w:r>
    </w:p>
    <w:p w14:paraId="078C483C" w14:textId="77777777" w:rsidR="00F772BE" w:rsidRPr="00460FCC" w:rsidRDefault="00F772BE" w:rsidP="00F772BE">
      <w:pPr>
        <w:tabs>
          <w:tab w:val="left" w:pos="8931"/>
        </w:tabs>
        <w:snapToGrid w:val="0"/>
        <w:spacing w:line="276" w:lineRule="auto"/>
        <w:ind w:right="-52"/>
        <w:contextualSpacing/>
        <w:jc w:val="both"/>
        <w:rPr>
          <w:color w:val="000000"/>
          <w:sz w:val="18"/>
          <w:szCs w:val="18"/>
        </w:rPr>
      </w:pPr>
      <w:r w:rsidRPr="00460FCC">
        <w:rPr>
          <w:color w:val="000000"/>
          <w:sz w:val="18"/>
          <w:szCs w:val="18"/>
        </w:rPr>
        <w:t>LUCA FRANCESCONI, FRESCO, PER CINQUE ORCHESTRE NELLO SPAZIO</w:t>
      </w:r>
    </w:p>
    <w:p w14:paraId="2BBBD454" w14:textId="77777777" w:rsidR="00F772BE" w:rsidRDefault="00F772BE" w:rsidP="00F772BE">
      <w:pPr>
        <w:tabs>
          <w:tab w:val="left" w:pos="8931"/>
        </w:tabs>
        <w:snapToGrid w:val="0"/>
        <w:spacing w:line="276" w:lineRule="auto"/>
        <w:ind w:right="-52"/>
        <w:contextualSpacing/>
        <w:jc w:val="both"/>
        <w:rPr>
          <w:color w:val="000000"/>
          <w:sz w:val="18"/>
          <w:szCs w:val="18"/>
        </w:rPr>
      </w:pPr>
      <w:r w:rsidRPr="00460FCC">
        <w:rPr>
          <w:color w:val="000000"/>
          <w:sz w:val="18"/>
          <w:szCs w:val="18"/>
          <w:lang w:val="it-IT"/>
        </w:rPr>
        <w:t xml:space="preserve">PARTECIPAZIONE DEGLI ARTISTI </w:t>
      </w:r>
      <w:r w:rsidRPr="008D68F2">
        <w:rPr>
          <w:color w:val="000000"/>
          <w:sz w:val="18"/>
          <w:szCs w:val="18"/>
        </w:rPr>
        <w:t>FRANCESCO VALLI (TRAMPOLISTA), LUIS MIGUEL NUÑEZ (TRAMPOLISTA), LUCREZIA CAMPONUOVO (TRAMPOLISTA), ALESSANDRO BERARDI (TRAMPOLISTA), MIRCO TASCA (FUOCHISTA).</w:t>
      </w:r>
    </w:p>
    <w:p w14:paraId="7575F777" w14:textId="77777777" w:rsidR="00F772BE" w:rsidRPr="008D68F2" w:rsidRDefault="00F772BE" w:rsidP="00F772BE">
      <w:pPr>
        <w:tabs>
          <w:tab w:val="left" w:pos="8931"/>
        </w:tabs>
        <w:snapToGrid w:val="0"/>
        <w:spacing w:line="276" w:lineRule="auto"/>
        <w:ind w:right="-52"/>
        <w:contextualSpacing/>
        <w:jc w:val="both"/>
        <w:rPr>
          <w:color w:val="000000"/>
          <w:sz w:val="18"/>
          <w:szCs w:val="18"/>
        </w:rPr>
      </w:pPr>
    </w:p>
    <w:p w14:paraId="0550CCA2" w14:textId="77777777" w:rsidR="00F772BE" w:rsidRPr="00E7446F" w:rsidRDefault="00F772BE" w:rsidP="00F772BE">
      <w:pPr>
        <w:spacing w:line="276" w:lineRule="auto"/>
        <w:contextualSpacing/>
        <w:jc w:val="center"/>
        <w:rPr>
          <w:b/>
          <w:bCs/>
          <w:sz w:val="18"/>
          <w:szCs w:val="18"/>
        </w:rPr>
      </w:pPr>
      <w:r w:rsidRPr="00E7446F">
        <w:rPr>
          <w:b/>
          <w:bCs/>
          <w:color w:val="000000" w:themeColor="text1"/>
          <w:sz w:val="18"/>
          <w:szCs w:val="18"/>
          <w:lang w:val="it-IT"/>
        </w:rPr>
        <w:t>DICHIARAZIONE RAPPRESENTANZA ARTISTICA</w:t>
      </w:r>
    </w:p>
    <w:p w14:paraId="0F64547F" w14:textId="0645B88F" w:rsidR="00F772BE" w:rsidRDefault="00F772BE" w:rsidP="00F772BE">
      <w:pPr>
        <w:autoSpaceDE w:val="0"/>
        <w:autoSpaceDN w:val="0"/>
        <w:adjustRightInd w:val="0"/>
        <w:spacing w:line="276" w:lineRule="auto"/>
        <w:jc w:val="center"/>
        <w:rPr>
          <w:color w:val="000000"/>
          <w:sz w:val="18"/>
          <w:szCs w:val="18"/>
        </w:rPr>
      </w:pPr>
    </w:p>
    <w:p w14:paraId="4E790EBF" w14:textId="77777777" w:rsidR="00343CE2" w:rsidRDefault="00343CE2" w:rsidP="00F772BE">
      <w:pPr>
        <w:spacing w:line="276" w:lineRule="auto"/>
        <w:contextualSpacing/>
        <w:rPr>
          <w:b/>
          <w:bCs/>
          <w:color w:val="000000" w:themeColor="text1"/>
          <w:sz w:val="18"/>
          <w:szCs w:val="18"/>
          <w:lang w:val="it-IT"/>
        </w:rPr>
      </w:pPr>
    </w:p>
    <w:p w14:paraId="68D00753" w14:textId="4BA5C3A1" w:rsidR="007D56C8" w:rsidRPr="00F772BE" w:rsidRDefault="001A49C8" w:rsidP="00F772BE">
      <w:pPr>
        <w:tabs>
          <w:tab w:val="left" w:pos="5670"/>
          <w:tab w:val="left" w:pos="8931"/>
        </w:tabs>
        <w:spacing w:line="276" w:lineRule="auto"/>
        <w:ind w:right="-52"/>
        <w:jc w:val="both"/>
        <w:rPr>
          <w:color w:val="000000"/>
          <w:sz w:val="18"/>
          <w:szCs w:val="18"/>
        </w:rPr>
      </w:pPr>
      <w:r w:rsidRPr="00E7446F">
        <w:rPr>
          <w:color w:val="000000" w:themeColor="text1"/>
          <w:sz w:val="18"/>
          <w:szCs w:val="18"/>
        </w:rPr>
        <w:t xml:space="preserve">Il sottoscritto </w:t>
      </w:r>
      <w:r w:rsidR="00343CE2">
        <w:rPr>
          <w:color w:val="000000" w:themeColor="text1"/>
          <w:sz w:val="18"/>
          <w:szCs w:val="18"/>
        </w:rPr>
        <w:t>__________</w:t>
      </w:r>
      <w:r w:rsidRPr="00E7446F">
        <w:rPr>
          <w:color w:val="000000" w:themeColor="text1"/>
          <w:sz w:val="18"/>
          <w:szCs w:val="18"/>
        </w:rPr>
        <w:t xml:space="preserve"> nato il </w:t>
      </w:r>
      <w:r w:rsidR="00343CE2">
        <w:rPr>
          <w:color w:val="000000" w:themeColor="text1"/>
          <w:sz w:val="18"/>
          <w:szCs w:val="18"/>
        </w:rPr>
        <w:t>___________</w:t>
      </w:r>
      <w:r w:rsidRPr="00E7446F">
        <w:rPr>
          <w:color w:val="000000" w:themeColor="text1"/>
          <w:sz w:val="18"/>
          <w:szCs w:val="18"/>
        </w:rPr>
        <w:t xml:space="preserve"> a </w:t>
      </w:r>
      <w:r w:rsidR="00343CE2">
        <w:rPr>
          <w:color w:val="000000" w:themeColor="text1"/>
          <w:sz w:val="18"/>
          <w:szCs w:val="18"/>
        </w:rPr>
        <w:t xml:space="preserve">___________ </w:t>
      </w:r>
      <w:r w:rsidRPr="00E7446F">
        <w:rPr>
          <w:color w:val="000000" w:themeColor="text1"/>
          <w:sz w:val="18"/>
          <w:szCs w:val="18"/>
        </w:rPr>
        <w:t>(</w:t>
      </w:r>
      <w:r w:rsidR="00343CE2">
        <w:rPr>
          <w:color w:val="000000" w:themeColor="text1"/>
          <w:sz w:val="18"/>
          <w:szCs w:val="18"/>
        </w:rPr>
        <w:t>prov. ___)</w:t>
      </w:r>
      <w:r w:rsidRPr="00E7446F">
        <w:rPr>
          <w:color w:val="000000" w:themeColor="text1"/>
          <w:sz w:val="18"/>
          <w:szCs w:val="18"/>
        </w:rPr>
        <w:t xml:space="preserve"> residente in </w:t>
      </w:r>
      <w:r w:rsidR="00343CE2">
        <w:rPr>
          <w:color w:val="000000" w:themeColor="text1"/>
          <w:sz w:val="18"/>
          <w:szCs w:val="18"/>
        </w:rPr>
        <w:t>______________________</w:t>
      </w:r>
      <w:r w:rsidRPr="00E7446F">
        <w:rPr>
          <w:color w:val="000000" w:themeColor="text1"/>
          <w:sz w:val="18"/>
          <w:szCs w:val="18"/>
        </w:rPr>
        <w:t xml:space="preserve"> codice fiscale </w:t>
      </w:r>
      <w:r w:rsidR="00343CE2">
        <w:rPr>
          <w:color w:val="000000" w:themeColor="text1"/>
          <w:sz w:val="18"/>
          <w:szCs w:val="18"/>
        </w:rPr>
        <w:t>_____________</w:t>
      </w:r>
      <w:r w:rsidRPr="00E7446F">
        <w:rPr>
          <w:color w:val="000000" w:themeColor="text1"/>
          <w:sz w:val="18"/>
          <w:szCs w:val="18"/>
        </w:rPr>
        <w:t xml:space="preserve"> in qualità di </w:t>
      </w:r>
      <w:r w:rsidR="00343CE2">
        <w:rPr>
          <w:color w:val="000000" w:themeColor="text1"/>
          <w:sz w:val="18"/>
          <w:szCs w:val="18"/>
        </w:rPr>
        <w:t xml:space="preserve">legale rappresentante </w:t>
      </w:r>
      <w:r w:rsidRPr="00E7446F">
        <w:rPr>
          <w:color w:val="000000" w:themeColor="text1"/>
          <w:sz w:val="18"/>
          <w:szCs w:val="18"/>
        </w:rPr>
        <w:t>dell</w:t>
      </w:r>
      <w:r w:rsidR="00343CE2">
        <w:rPr>
          <w:color w:val="000000" w:themeColor="text1"/>
          <w:sz w:val="18"/>
          <w:szCs w:val="18"/>
        </w:rPr>
        <w:t xml:space="preserve">a </w:t>
      </w:r>
      <w:r w:rsidR="00F772BE" w:rsidRPr="00F772BE">
        <w:rPr>
          <w:color w:val="000000"/>
          <w:sz w:val="18"/>
          <w:szCs w:val="18"/>
        </w:rPr>
        <w:t>Compagnia Segnavento</w:t>
      </w:r>
      <w:r w:rsidR="00F772BE">
        <w:rPr>
          <w:color w:val="000000"/>
          <w:sz w:val="18"/>
          <w:szCs w:val="18"/>
        </w:rPr>
        <w:t xml:space="preserve">, </w:t>
      </w:r>
      <w:r w:rsidR="00F772BE" w:rsidRPr="00F772BE">
        <w:rPr>
          <w:color w:val="000000"/>
          <w:sz w:val="18"/>
          <w:szCs w:val="18"/>
        </w:rPr>
        <w:t>Via Molino Nuovo 22</w:t>
      </w:r>
      <w:r w:rsidR="00F772BE">
        <w:rPr>
          <w:color w:val="000000"/>
          <w:sz w:val="18"/>
          <w:szCs w:val="18"/>
        </w:rPr>
        <w:t xml:space="preserve">, </w:t>
      </w:r>
      <w:r w:rsidR="00F772BE" w:rsidRPr="00F772BE">
        <w:rPr>
          <w:color w:val="000000"/>
          <w:sz w:val="18"/>
          <w:szCs w:val="18"/>
        </w:rPr>
        <w:t>Pedrengo (BG)</w:t>
      </w:r>
      <w:r w:rsidR="00F772BE">
        <w:rPr>
          <w:color w:val="000000"/>
          <w:sz w:val="18"/>
          <w:szCs w:val="18"/>
        </w:rPr>
        <w:t xml:space="preserve">, CAP </w:t>
      </w:r>
      <w:r w:rsidR="00F772BE" w:rsidRPr="00F772BE">
        <w:rPr>
          <w:color w:val="000000"/>
          <w:sz w:val="18"/>
          <w:szCs w:val="18"/>
        </w:rPr>
        <w:t>24066</w:t>
      </w:r>
      <w:r w:rsidR="00F772BE">
        <w:rPr>
          <w:color w:val="000000"/>
          <w:sz w:val="18"/>
          <w:szCs w:val="18"/>
        </w:rPr>
        <w:t xml:space="preserve">, Codice Fiscale </w:t>
      </w:r>
      <w:r w:rsidR="00F772BE" w:rsidRPr="00F772BE">
        <w:rPr>
          <w:color w:val="000000"/>
          <w:sz w:val="18"/>
          <w:szCs w:val="18"/>
        </w:rPr>
        <w:t>04906870169</w:t>
      </w:r>
      <w:r w:rsidR="00F772BE">
        <w:rPr>
          <w:color w:val="000000"/>
          <w:sz w:val="18"/>
          <w:szCs w:val="18"/>
        </w:rPr>
        <w:t xml:space="preserve">, Partita IVA </w:t>
      </w:r>
      <w:r w:rsidR="00F772BE" w:rsidRPr="00F772BE">
        <w:rPr>
          <w:color w:val="000000"/>
          <w:sz w:val="18"/>
          <w:szCs w:val="18"/>
        </w:rPr>
        <w:t>04906870169</w:t>
      </w:r>
      <w:r w:rsidR="00F772BE">
        <w:rPr>
          <w:color w:val="000000"/>
          <w:sz w:val="18"/>
          <w:szCs w:val="18"/>
        </w:rPr>
        <w:t xml:space="preserve">, indirizzo PEC </w:t>
      </w:r>
      <w:r w:rsidR="00F772BE" w:rsidRPr="00F772BE">
        <w:rPr>
          <w:color w:val="000000"/>
          <w:sz w:val="18"/>
          <w:szCs w:val="18"/>
        </w:rPr>
        <w:t>segnavento.project@pec.it</w:t>
      </w:r>
      <w:r w:rsidR="00343CE2">
        <w:rPr>
          <w:color w:val="000000"/>
          <w:sz w:val="18"/>
          <w:szCs w:val="18"/>
          <w:lang w:val="it-IT"/>
        </w:rPr>
        <w:t xml:space="preserve">, </w:t>
      </w:r>
      <w:r w:rsidR="007D56C8" w:rsidRPr="00E7446F">
        <w:rPr>
          <w:color w:val="000000"/>
          <w:sz w:val="18"/>
          <w:szCs w:val="18"/>
          <w:specVanish/>
        </w:rPr>
        <w:t>consapevole della responsabilità morale e giuridica in cui incorre chi sottoscrive dichiarazioni mendaci e delle relative sanzioni penali di cui all’art. 76 del D.P.R. 445/2000, nonché delle conseguenze amministrative di decadenza dai benefici eventualmente conseguiti al provvedimento emanato,</w:t>
      </w:r>
      <w:r w:rsidR="00A52F03" w:rsidRPr="00E7446F">
        <w:rPr>
          <w:color w:val="000000"/>
          <w:sz w:val="18"/>
          <w:szCs w:val="18"/>
        </w:rPr>
        <w:t xml:space="preserve"> relativamente all’evento indicato in epigrafe</w:t>
      </w:r>
      <w:r w:rsidRPr="00E7446F">
        <w:rPr>
          <w:color w:val="000000"/>
          <w:sz w:val="18"/>
          <w:szCs w:val="18"/>
        </w:rPr>
        <w:t>, relativamente all’evento in oggetto</w:t>
      </w:r>
    </w:p>
    <w:p w14:paraId="421A0C69" w14:textId="69652883" w:rsidR="00941B73" w:rsidRPr="00E7446F" w:rsidRDefault="00941B73" w:rsidP="00F772BE">
      <w:pPr>
        <w:pStyle w:val="Default"/>
        <w:tabs>
          <w:tab w:val="left" w:pos="8547"/>
        </w:tabs>
        <w:spacing w:line="276" w:lineRule="auto"/>
        <w:jc w:val="center"/>
        <w:rPr>
          <w:b/>
          <w:bCs/>
          <w:sz w:val="18"/>
          <w:szCs w:val="18"/>
        </w:rPr>
      </w:pPr>
      <w:r w:rsidRPr="00E7446F">
        <w:rPr>
          <w:b/>
          <w:bCs/>
          <w:sz w:val="18"/>
          <w:szCs w:val="18"/>
        </w:rPr>
        <w:t>DICHIARA</w:t>
      </w:r>
    </w:p>
    <w:p w14:paraId="42D1C75D" w14:textId="477F3908" w:rsidR="00F772BE" w:rsidRDefault="00E7446F" w:rsidP="00F772BE">
      <w:pPr>
        <w:tabs>
          <w:tab w:val="left" w:pos="8931"/>
        </w:tabs>
        <w:snapToGrid w:val="0"/>
        <w:spacing w:line="276" w:lineRule="auto"/>
        <w:ind w:right="-52"/>
        <w:contextualSpacing/>
        <w:jc w:val="both"/>
        <w:rPr>
          <w:color w:val="000000"/>
          <w:sz w:val="18"/>
          <w:szCs w:val="18"/>
        </w:rPr>
      </w:pPr>
      <w:r w:rsidRPr="00E7446F">
        <w:rPr>
          <w:sz w:val="18"/>
          <w:szCs w:val="18"/>
        </w:rPr>
        <w:t xml:space="preserve">che </w:t>
      </w:r>
      <w:r w:rsidR="00F772BE" w:rsidRPr="00F772BE">
        <w:rPr>
          <w:color w:val="000000"/>
          <w:sz w:val="18"/>
          <w:szCs w:val="18"/>
        </w:rPr>
        <w:t>Compagnia Segnavento</w:t>
      </w:r>
      <w:r w:rsidR="00F772BE">
        <w:rPr>
          <w:color w:val="000000"/>
          <w:sz w:val="18"/>
          <w:szCs w:val="18"/>
        </w:rPr>
        <w:t xml:space="preserve">, </w:t>
      </w:r>
      <w:r w:rsidR="00F772BE" w:rsidRPr="00F772BE">
        <w:rPr>
          <w:color w:val="000000"/>
          <w:sz w:val="18"/>
          <w:szCs w:val="18"/>
        </w:rPr>
        <w:t>Via Molino Nuovo 22</w:t>
      </w:r>
      <w:r w:rsidR="00F772BE">
        <w:rPr>
          <w:color w:val="000000"/>
          <w:sz w:val="18"/>
          <w:szCs w:val="18"/>
        </w:rPr>
        <w:t xml:space="preserve">, </w:t>
      </w:r>
      <w:r w:rsidR="00F772BE" w:rsidRPr="00F772BE">
        <w:rPr>
          <w:color w:val="000000"/>
          <w:sz w:val="18"/>
          <w:szCs w:val="18"/>
        </w:rPr>
        <w:t>Pedrengo (BG)</w:t>
      </w:r>
      <w:r w:rsidR="00F772BE">
        <w:rPr>
          <w:color w:val="000000"/>
          <w:sz w:val="18"/>
          <w:szCs w:val="18"/>
        </w:rPr>
        <w:t xml:space="preserve">, CAP </w:t>
      </w:r>
      <w:r w:rsidR="00F772BE" w:rsidRPr="00F772BE">
        <w:rPr>
          <w:color w:val="000000"/>
          <w:sz w:val="18"/>
          <w:szCs w:val="18"/>
        </w:rPr>
        <w:t>24066</w:t>
      </w:r>
      <w:r w:rsidR="00F772BE">
        <w:rPr>
          <w:color w:val="000000"/>
          <w:sz w:val="18"/>
          <w:szCs w:val="18"/>
        </w:rPr>
        <w:t xml:space="preserve">, Codice Fiscale </w:t>
      </w:r>
      <w:r w:rsidR="00F772BE" w:rsidRPr="00F772BE">
        <w:rPr>
          <w:color w:val="000000"/>
          <w:sz w:val="18"/>
          <w:szCs w:val="18"/>
        </w:rPr>
        <w:t>04906870169</w:t>
      </w:r>
      <w:r w:rsidR="00F772BE">
        <w:rPr>
          <w:color w:val="000000"/>
          <w:sz w:val="18"/>
          <w:szCs w:val="18"/>
        </w:rPr>
        <w:t xml:space="preserve">, Partita IVA </w:t>
      </w:r>
      <w:r w:rsidR="00F772BE" w:rsidRPr="00F772BE">
        <w:rPr>
          <w:color w:val="000000"/>
          <w:sz w:val="18"/>
          <w:szCs w:val="18"/>
        </w:rPr>
        <w:t>04906870169</w:t>
      </w:r>
      <w:r w:rsidR="00F772BE">
        <w:rPr>
          <w:color w:val="000000"/>
          <w:sz w:val="18"/>
          <w:szCs w:val="18"/>
        </w:rPr>
        <w:t xml:space="preserve"> </w:t>
      </w:r>
      <w:r w:rsidR="00343CE2">
        <w:rPr>
          <w:color w:val="000000"/>
          <w:sz w:val="18"/>
          <w:szCs w:val="18"/>
          <w:lang w:val="it-IT"/>
        </w:rPr>
        <w:t xml:space="preserve">rappresenta in esclusiva gli artisti </w:t>
      </w:r>
      <w:r w:rsidR="00F772BE" w:rsidRPr="008D68F2">
        <w:rPr>
          <w:color w:val="000000"/>
          <w:sz w:val="18"/>
          <w:szCs w:val="18"/>
        </w:rPr>
        <w:t>Francesco Valli (Trampolista), Luis Miguel Nuñez (Trampolista), Lucrezia Camponuovo (Trampolista), Alessandro Berardi (Trampolista), Mirco Tasca (Fuochista).</w:t>
      </w:r>
    </w:p>
    <w:p w14:paraId="6A4B334B" w14:textId="04DA0B69" w:rsidR="00343CE2" w:rsidRPr="00F772BE" w:rsidRDefault="00343CE2" w:rsidP="00F772BE">
      <w:pPr>
        <w:spacing w:line="276" w:lineRule="auto"/>
        <w:jc w:val="both"/>
        <w:rPr>
          <w:color w:val="000000"/>
          <w:sz w:val="18"/>
          <w:szCs w:val="18"/>
        </w:rPr>
      </w:pPr>
    </w:p>
    <w:p w14:paraId="31BC483F" w14:textId="77777777" w:rsidR="00E82A01" w:rsidRPr="00E7446F" w:rsidRDefault="00E82A01" w:rsidP="00F772BE">
      <w:pPr>
        <w:pStyle w:val="NormalWeb"/>
        <w:spacing w:before="0" w:beforeAutospacing="0" w:after="0" w:afterAutospacing="0" w:line="276" w:lineRule="auto"/>
        <w:rPr>
          <w:rFonts w:ascii="Times New Roman" w:eastAsiaTheme="minorHAnsi" w:hAnsi="Times New Roman"/>
          <w:sz w:val="18"/>
          <w:szCs w:val="18"/>
          <w:lang w:val="en-IT" w:eastAsia="en-US"/>
        </w:rPr>
      </w:pPr>
    </w:p>
    <w:p w14:paraId="4AF034A5" w14:textId="3DB66A80" w:rsidR="00671F2A" w:rsidRPr="00343CE2" w:rsidRDefault="00F26577" w:rsidP="00F772BE">
      <w:pPr>
        <w:spacing w:line="276" w:lineRule="auto"/>
        <w:ind w:right="-86"/>
        <w:jc w:val="both"/>
        <w:rPr>
          <w:color w:val="000000" w:themeColor="text1"/>
          <w:sz w:val="18"/>
          <w:szCs w:val="18"/>
          <w:lang w:val="it-IT"/>
        </w:rPr>
      </w:pPr>
      <w:r w:rsidRPr="00343CE2">
        <w:rPr>
          <w:color w:val="000000" w:themeColor="text1"/>
          <w:sz w:val="18"/>
          <w:szCs w:val="18"/>
          <w:lang w:val="it-IT"/>
        </w:rPr>
        <w:t xml:space="preserve">Data: </w:t>
      </w:r>
      <w:r w:rsidR="00A52F03" w:rsidRPr="00343CE2">
        <w:rPr>
          <w:color w:val="000000" w:themeColor="text1"/>
          <w:sz w:val="18"/>
          <w:szCs w:val="18"/>
          <w:lang w:val="it-IT"/>
        </w:rPr>
        <w:t>_________</w:t>
      </w:r>
    </w:p>
    <w:p w14:paraId="1EE34821" w14:textId="77777777" w:rsidR="00DC52D7" w:rsidRPr="00E7446F" w:rsidRDefault="00DC52D7" w:rsidP="00F772BE">
      <w:pPr>
        <w:snapToGrid w:val="0"/>
        <w:spacing w:line="276" w:lineRule="auto"/>
        <w:ind w:right="-86"/>
        <w:contextualSpacing/>
        <w:jc w:val="both"/>
        <w:rPr>
          <w:color w:val="000000" w:themeColor="text1"/>
          <w:sz w:val="18"/>
          <w:szCs w:val="18"/>
        </w:rPr>
      </w:pPr>
    </w:p>
    <w:p w14:paraId="54C45D5D" w14:textId="77777777" w:rsidR="00DC52D7" w:rsidRPr="00E7446F" w:rsidRDefault="00DC52D7" w:rsidP="00F772BE">
      <w:pPr>
        <w:snapToGrid w:val="0"/>
        <w:spacing w:line="276" w:lineRule="auto"/>
        <w:ind w:right="-86"/>
        <w:contextualSpacing/>
        <w:jc w:val="both"/>
        <w:rPr>
          <w:color w:val="000000" w:themeColor="text1"/>
          <w:sz w:val="18"/>
          <w:szCs w:val="18"/>
        </w:rPr>
      </w:pPr>
    </w:p>
    <w:p w14:paraId="567DA1F4" w14:textId="77777777" w:rsidR="00DC52D7" w:rsidRPr="00E7446F" w:rsidRDefault="00DC52D7" w:rsidP="00F772BE">
      <w:pPr>
        <w:snapToGrid w:val="0"/>
        <w:spacing w:line="276" w:lineRule="auto"/>
        <w:ind w:right="-86"/>
        <w:contextualSpacing/>
        <w:jc w:val="both"/>
        <w:rPr>
          <w:color w:val="000000" w:themeColor="text1"/>
          <w:sz w:val="18"/>
          <w:szCs w:val="18"/>
        </w:rPr>
      </w:pPr>
    </w:p>
    <w:p w14:paraId="06A46F95" w14:textId="14D7339A" w:rsidR="00B90C49" w:rsidRPr="00343CE2" w:rsidRDefault="00AD3AB2" w:rsidP="00F772BE">
      <w:pPr>
        <w:snapToGrid w:val="0"/>
        <w:spacing w:line="276" w:lineRule="auto"/>
        <w:ind w:right="-86"/>
        <w:contextualSpacing/>
        <w:jc w:val="both"/>
        <w:rPr>
          <w:color w:val="000000" w:themeColor="text1"/>
          <w:sz w:val="18"/>
          <w:szCs w:val="18"/>
          <w:lang w:val="it-IT"/>
        </w:rPr>
      </w:pPr>
      <w:r w:rsidRPr="00E7446F">
        <w:rPr>
          <w:color w:val="000000" w:themeColor="text1"/>
          <w:sz w:val="18"/>
          <w:szCs w:val="18"/>
        </w:rPr>
        <w:t>_______________________________</w:t>
      </w:r>
      <w:r w:rsidR="004C3531" w:rsidRPr="00343CE2">
        <w:rPr>
          <w:color w:val="000000" w:themeColor="text1"/>
          <w:sz w:val="18"/>
          <w:szCs w:val="18"/>
          <w:lang w:val="it-IT"/>
        </w:rPr>
        <w:t xml:space="preserve"> </w:t>
      </w:r>
    </w:p>
    <w:p w14:paraId="2D6BF323" w14:textId="77777777" w:rsidR="00F772BE" w:rsidRPr="00442FF9" w:rsidRDefault="00F772BE" w:rsidP="00F772BE">
      <w:pPr>
        <w:spacing w:line="276" w:lineRule="auto"/>
        <w:rPr>
          <w:color w:val="212121"/>
          <w:sz w:val="18"/>
          <w:szCs w:val="18"/>
        </w:rPr>
      </w:pPr>
      <w:r w:rsidRPr="00442FF9">
        <w:rPr>
          <w:color w:val="212121"/>
          <w:sz w:val="18"/>
          <w:szCs w:val="18"/>
        </w:rPr>
        <w:t>Compagnia Segnavento </w:t>
      </w:r>
    </w:p>
    <w:p w14:paraId="31B9ED90" w14:textId="31C22E79" w:rsidR="00E82A01" w:rsidRPr="00E7446F" w:rsidRDefault="00E82A01" w:rsidP="00F772BE">
      <w:pPr>
        <w:tabs>
          <w:tab w:val="left" w:pos="5670"/>
        </w:tabs>
        <w:spacing w:line="276" w:lineRule="auto"/>
        <w:rPr>
          <w:color w:val="212121"/>
          <w:sz w:val="18"/>
          <w:szCs w:val="18"/>
          <w:lang w:val="fr-CH"/>
        </w:rPr>
      </w:pPr>
      <w:r w:rsidRPr="00E7446F">
        <w:rPr>
          <w:color w:val="212121"/>
          <w:sz w:val="18"/>
          <w:szCs w:val="18"/>
          <w:lang w:val="fr-CH"/>
        </w:rPr>
        <w:t>Il legale rappresentante</w:t>
      </w:r>
    </w:p>
    <w:p w14:paraId="6B699F63" w14:textId="1A209056" w:rsidR="004C3531" w:rsidRPr="00E7446F" w:rsidRDefault="004C3531" w:rsidP="00F772BE">
      <w:pPr>
        <w:snapToGrid w:val="0"/>
        <w:spacing w:line="276" w:lineRule="auto"/>
        <w:ind w:right="-86"/>
        <w:contextualSpacing/>
        <w:jc w:val="both"/>
        <w:rPr>
          <w:color w:val="000000" w:themeColor="text1"/>
          <w:sz w:val="18"/>
          <w:szCs w:val="18"/>
          <w:lang w:val="it-IT"/>
        </w:rPr>
      </w:pPr>
    </w:p>
    <w:sectPr w:rsidR="004C3531" w:rsidRPr="00E7446F" w:rsidSect="000B026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440" w:right="1440" w:bottom="1440" w:left="1440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69360" w14:textId="77777777" w:rsidR="00283CA0" w:rsidRDefault="00283CA0">
      <w:r>
        <w:separator/>
      </w:r>
    </w:p>
  </w:endnote>
  <w:endnote w:type="continuationSeparator" w:id="0">
    <w:p w14:paraId="14F650CA" w14:textId="77777777" w:rsidR="00283CA0" w:rsidRDefault="00283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MS Mincho"/>
    <w:panose1 w:val="020B0604020202020204"/>
    <w:charset w:val="00"/>
    <w:family w:val="swiss"/>
    <w:pitch w:val="variable"/>
    <w:sig w:usb0="00000000" w:usb1="D200F5FF" w:usb2="0A24602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 Mono">
    <w:panose1 w:val="020B0604020202020204"/>
    <w:charset w:val="00"/>
    <w:family w:val="modern"/>
    <w:pitch w:val="fixed"/>
    <w:sig w:usb0="E60026FF" w:usb1="D200F1FB" w:usb2="02000028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20B0604020202020204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DF8A0" w14:textId="77777777" w:rsidR="00ED7180" w:rsidRDefault="00ED71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F5CF0" w14:textId="77777777" w:rsidR="00ED7180" w:rsidRDefault="00ED718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A3E39" w14:textId="77777777" w:rsidR="00ED7180" w:rsidRDefault="00ED71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B80572" w14:textId="77777777" w:rsidR="00283CA0" w:rsidRDefault="00283CA0">
      <w:r>
        <w:separator/>
      </w:r>
    </w:p>
  </w:footnote>
  <w:footnote w:type="continuationSeparator" w:id="0">
    <w:p w14:paraId="75FCD90E" w14:textId="77777777" w:rsidR="00283CA0" w:rsidRDefault="00283C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71D7B" w14:textId="77777777" w:rsidR="005A38E7" w:rsidRDefault="005A38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62666" w14:textId="77777777" w:rsidR="00ED7180" w:rsidRDefault="00ED71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DC0BF" w14:textId="77777777" w:rsidR="005A38E7" w:rsidRDefault="005A38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96E67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none"/>
      <w:pStyle w:val="Intestazione10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strike w:val="0"/>
        <w:dstrike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57"/>
        </w:tabs>
        <w:ind w:left="340" w:hanging="34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C320ACA"/>
    <w:multiLevelType w:val="hybridMultilevel"/>
    <w:tmpl w:val="3D9039A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CB7162"/>
    <w:multiLevelType w:val="hybridMultilevel"/>
    <w:tmpl w:val="042C71A4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F04B9"/>
    <w:multiLevelType w:val="hybridMultilevel"/>
    <w:tmpl w:val="FD06527A"/>
    <w:lvl w:ilvl="0" w:tplc="09F678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A5878"/>
    <w:multiLevelType w:val="hybridMultilevel"/>
    <w:tmpl w:val="7144B020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2C03FC"/>
    <w:multiLevelType w:val="multilevel"/>
    <w:tmpl w:val="313E7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7B7A22"/>
    <w:multiLevelType w:val="hybridMultilevel"/>
    <w:tmpl w:val="CAB8A6B2"/>
    <w:lvl w:ilvl="0" w:tplc="CC4E417E">
      <w:start w:val="4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502E23"/>
    <w:multiLevelType w:val="singleLevel"/>
    <w:tmpl w:val="0000000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i w:val="0"/>
      </w:rPr>
    </w:lvl>
  </w:abstractNum>
  <w:abstractNum w:abstractNumId="14" w15:restartNumberingAfterBreak="0">
    <w:nsid w:val="53344A20"/>
    <w:multiLevelType w:val="hybridMultilevel"/>
    <w:tmpl w:val="E7B24CC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55B4D5C"/>
    <w:multiLevelType w:val="hybridMultilevel"/>
    <w:tmpl w:val="36304E7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561947"/>
    <w:multiLevelType w:val="hybridMultilevel"/>
    <w:tmpl w:val="D3AC062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6D5767"/>
    <w:multiLevelType w:val="hybridMultilevel"/>
    <w:tmpl w:val="5DF0135C"/>
    <w:lvl w:ilvl="0" w:tplc="936CFB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D9E46CD"/>
    <w:multiLevelType w:val="hybridMultilevel"/>
    <w:tmpl w:val="58261944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2E65E5"/>
    <w:multiLevelType w:val="hybridMultilevel"/>
    <w:tmpl w:val="73920A6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8379AE"/>
    <w:multiLevelType w:val="hybridMultilevel"/>
    <w:tmpl w:val="B35673E6"/>
    <w:lvl w:ilvl="0" w:tplc="0076F4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1739F"/>
    <w:multiLevelType w:val="hybridMultilevel"/>
    <w:tmpl w:val="D3F4CF46"/>
    <w:lvl w:ilvl="0" w:tplc="96BE63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9B25CE"/>
    <w:multiLevelType w:val="hybridMultilevel"/>
    <w:tmpl w:val="0394B1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713432">
    <w:abstractNumId w:val="1"/>
  </w:num>
  <w:num w:numId="2" w16cid:durableId="918249283">
    <w:abstractNumId w:val="2"/>
  </w:num>
  <w:num w:numId="3" w16cid:durableId="1694720630">
    <w:abstractNumId w:val="3"/>
  </w:num>
  <w:num w:numId="4" w16cid:durableId="139001978">
    <w:abstractNumId w:val="4"/>
  </w:num>
  <w:num w:numId="5" w16cid:durableId="835263909">
    <w:abstractNumId w:val="5"/>
  </w:num>
  <w:num w:numId="6" w16cid:durableId="860120399">
    <w:abstractNumId w:val="6"/>
  </w:num>
  <w:num w:numId="7" w16cid:durableId="1751851642">
    <w:abstractNumId w:val="0"/>
  </w:num>
  <w:num w:numId="8" w16cid:durableId="1508011388">
    <w:abstractNumId w:val="13"/>
  </w:num>
  <w:num w:numId="9" w16cid:durableId="1755201328">
    <w:abstractNumId w:val="22"/>
  </w:num>
  <w:num w:numId="10" w16cid:durableId="211771450">
    <w:abstractNumId w:val="19"/>
  </w:num>
  <w:num w:numId="11" w16cid:durableId="1525702790">
    <w:abstractNumId w:val="17"/>
  </w:num>
  <w:num w:numId="12" w16cid:durableId="737630297">
    <w:abstractNumId w:val="7"/>
  </w:num>
  <w:num w:numId="13" w16cid:durableId="1507397632">
    <w:abstractNumId w:val="8"/>
  </w:num>
  <w:num w:numId="14" w16cid:durableId="1953172653">
    <w:abstractNumId w:val="15"/>
  </w:num>
  <w:num w:numId="15" w16cid:durableId="1895121786">
    <w:abstractNumId w:val="9"/>
  </w:num>
  <w:num w:numId="16" w16cid:durableId="497767446">
    <w:abstractNumId w:val="12"/>
  </w:num>
  <w:num w:numId="17" w16cid:durableId="688986482">
    <w:abstractNumId w:val="10"/>
  </w:num>
  <w:num w:numId="18" w16cid:durableId="1376734478">
    <w:abstractNumId w:val="21"/>
  </w:num>
  <w:num w:numId="19" w16cid:durableId="1969627652">
    <w:abstractNumId w:val="16"/>
  </w:num>
  <w:num w:numId="20" w16cid:durableId="770201277">
    <w:abstractNumId w:val="20"/>
  </w:num>
  <w:num w:numId="21" w16cid:durableId="2042778975">
    <w:abstractNumId w:val="18"/>
  </w:num>
  <w:num w:numId="22" w16cid:durableId="220991616">
    <w:abstractNumId w:val="11"/>
  </w:num>
  <w:num w:numId="23" w16cid:durableId="54533307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3"/>
  <w:displayBackgroundShape/>
  <w:embedSystemFonts/>
  <w:defaultTabStop w:val="708"/>
  <w:hyphenationZone w:val="283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1C4"/>
    <w:rsid w:val="00010C31"/>
    <w:rsid w:val="000147B9"/>
    <w:rsid w:val="00017A86"/>
    <w:rsid w:val="0002229C"/>
    <w:rsid w:val="0002518B"/>
    <w:rsid w:val="00031D13"/>
    <w:rsid w:val="00034BBD"/>
    <w:rsid w:val="00034E51"/>
    <w:rsid w:val="00036E5F"/>
    <w:rsid w:val="00043092"/>
    <w:rsid w:val="0005189B"/>
    <w:rsid w:val="00061F25"/>
    <w:rsid w:val="00061FA7"/>
    <w:rsid w:val="00062B65"/>
    <w:rsid w:val="00063C75"/>
    <w:rsid w:val="000655DB"/>
    <w:rsid w:val="00072421"/>
    <w:rsid w:val="000730E9"/>
    <w:rsid w:val="00080DBC"/>
    <w:rsid w:val="000909C4"/>
    <w:rsid w:val="00094DFE"/>
    <w:rsid w:val="000954DD"/>
    <w:rsid w:val="000A00FF"/>
    <w:rsid w:val="000A1C66"/>
    <w:rsid w:val="000A3A32"/>
    <w:rsid w:val="000B026E"/>
    <w:rsid w:val="000B18D9"/>
    <w:rsid w:val="000C6A1B"/>
    <w:rsid w:val="000C7462"/>
    <w:rsid w:val="000D2373"/>
    <w:rsid w:val="000D2BAE"/>
    <w:rsid w:val="000D3184"/>
    <w:rsid w:val="000D4B87"/>
    <w:rsid w:val="000E257B"/>
    <w:rsid w:val="000E43BB"/>
    <w:rsid w:val="000E5790"/>
    <w:rsid w:val="000E7A50"/>
    <w:rsid w:val="000F004C"/>
    <w:rsid w:val="000F3262"/>
    <w:rsid w:val="000F4DE9"/>
    <w:rsid w:val="000F5FF3"/>
    <w:rsid w:val="000F79EA"/>
    <w:rsid w:val="001011C8"/>
    <w:rsid w:val="001033A6"/>
    <w:rsid w:val="00103FFF"/>
    <w:rsid w:val="001069A7"/>
    <w:rsid w:val="00113D80"/>
    <w:rsid w:val="0012082B"/>
    <w:rsid w:val="0012256B"/>
    <w:rsid w:val="00124EAB"/>
    <w:rsid w:val="00124F71"/>
    <w:rsid w:val="0012750F"/>
    <w:rsid w:val="00131BA3"/>
    <w:rsid w:val="001322EC"/>
    <w:rsid w:val="00144702"/>
    <w:rsid w:val="00150AF2"/>
    <w:rsid w:val="001542BC"/>
    <w:rsid w:val="0016167F"/>
    <w:rsid w:val="0016340E"/>
    <w:rsid w:val="001661EB"/>
    <w:rsid w:val="00172B3D"/>
    <w:rsid w:val="0017791E"/>
    <w:rsid w:val="00180152"/>
    <w:rsid w:val="00185065"/>
    <w:rsid w:val="001857D4"/>
    <w:rsid w:val="00192CEA"/>
    <w:rsid w:val="00193202"/>
    <w:rsid w:val="00194158"/>
    <w:rsid w:val="001952F7"/>
    <w:rsid w:val="00195E19"/>
    <w:rsid w:val="00197BBD"/>
    <w:rsid w:val="001A14AC"/>
    <w:rsid w:val="001A49C8"/>
    <w:rsid w:val="001A4D03"/>
    <w:rsid w:val="001A7308"/>
    <w:rsid w:val="001B14A1"/>
    <w:rsid w:val="001B50F3"/>
    <w:rsid w:val="001B5652"/>
    <w:rsid w:val="001B676E"/>
    <w:rsid w:val="001C4C4B"/>
    <w:rsid w:val="001D0213"/>
    <w:rsid w:val="001D4506"/>
    <w:rsid w:val="001D49E7"/>
    <w:rsid w:val="001E2509"/>
    <w:rsid w:val="001E292F"/>
    <w:rsid w:val="001E2B1B"/>
    <w:rsid w:val="001E566A"/>
    <w:rsid w:val="001E5D4B"/>
    <w:rsid w:val="001E6359"/>
    <w:rsid w:val="001F2210"/>
    <w:rsid w:val="001F2EE2"/>
    <w:rsid w:val="00200CDC"/>
    <w:rsid w:val="00203179"/>
    <w:rsid w:val="002042BA"/>
    <w:rsid w:val="00207A50"/>
    <w:rsid w:val="0021162B"/>
    <w:rsid w:val="00214718"/>
    <w:rsid w:val="002162DF"/>
    <w:rsid w:val="0021653E"/>
    <w:rsid w:val="00221528"/>
    <w:rsid w:val="00222240"/>
    <w:rsid w:val="00222AAC"/>
    <w:rsid w:val="002238B3"/>
    <w:rsid w:val="00224C28"/>
    <w:rsid w:val="0024242D"/>
    <w:rsid w:val="00244041"/>
    <w:rsid w:val="00245241"/>
    <w:rsid w:val="002460F0"/>
    <w:rsid w:val="00246CBA"/>
    <w:rsid w:val="00247571"/>
    <w:rsid w:val="0025340B"/>
    <w:rsid w:val="0025648C"/>
    <w:rsid w:val="00266933"/>
    <w:rsid w:val="00267651"/>
    <w:rsid w:val="002711B5"/>
    <w:rsid w:val="002720AE"/>
    <w:rsid w:val="00281D3B"/>
    <w:rsid w:val="002831B9"/>
    <w:rsid w:val="00283201"/>
    <w:rsid w:val="00283CA0"/>
    <w:rsid w:val="00290CEF"/>
    <w:rsid w:val="00291077"/>
    <w:rsid w:val="00296273"/>
    <w:rsid w:val="00296553"/>
    <w:rsid w:val="00297981"/>
    <w:rsid w:val="00297CF7"/>
    <w:rsid w:val="002A2055"/>
    <w:rsid w:val="002A436C"/>
    <w:rsid w:val="002A54C1"/>
    <w:rsid w:val="002A681C"/>
    <w:rsid w:val="002A6B42"/>
    <w:rsid w:val="002A6E1F"/>
    <w:rsid w:val="002B3BA1"/>
    <w:rsid w:val="002B5409"/>
    <w:rsid w:val="002C09BB"/>
    <w:rsid w:val="002C1FE7"/>
    <w:rsid w:val="002C3474"/>
    <w:rsid w:val="002C73BD"/>
    <w:rsid w:val="002C7B14"/>
    <w:rsid w:val="002D253D"/>
    <w:rsid w:val="002D507C"/>
    <w:rsid w:val="002D56D5"/>
    <w:rsid w:val="002D736F"/>
    <w:rsid w:val="002E09B7"/>
    <w:rsid w:val="002E48ED"/>
    <w:rsid w:val="002E71C3"/>
    <w:rsid w:val="002E7C78"/>
    <w:rsid w:val="002F66AA"/>
    <w:rsid w:val="002F66FA"/>
    <w:rsid w:val="00302AD6"/>
    <w:rsid w:val="00302B10"/>
    <w:rsid w:val="00304C5C"/>
    <w:rsid w:val="00305BC0"/>
    <w:rsid w:val="00311231"/>
    <w:rsid w:val="00312F49"/>
    <w:rsid w:val="003131A3"/>
    <w:rsid w:val="003144A4"/>
    <w:rsid w:val="003153D2"/>
    <w:rsid w:val="00315DDF"/>
    <w:rsid w:val="00320F30"/>
    <w:rsid w:val="0032103F"/>
    <w:rsid w:val="0032205B"/>
    <w:rsid w:val="003227F2"/>
    <w:rsid w:val="00324727"/>
    <w:rsid w:val="00326110"/>
    <w:rsid w:val="00327A33"/>
    <w:rsid w:val="00336E7F"/>
    <w:rsid w:val="00337E1B"/>
    <w:rsid w:val="00342DFB"/>
    <w:rsid w:val="00343CE2"/>
    <w:rsid w:val="00344EEF"/>
    <w:rsid w:val="00347350"/>
    <w:rsid w:val="0035011E"/>
    <w:rsid w:val="00355FAB"/>
    <w:rsid w:val="00362B31"/>
    <w:rsid w:val="003638B4"/>
    <w:rsid w:val="003667E5"/>
    <w:rsid w:val="003701BC"/>
    <w:rsid w:val="00375159"/>
    <w:rsid w:val="00377DE4"/>
    <w:rsid w:val="00380282"/>
    <w:rsid w:val="00382B92"/>
    <w:rsid w:val="00383C70"/>
    <w:rsid w:val="00385E54"/>
    <w:rsid w:val="00391261"/>
    <w:rsid w:val="00392123"/>
    <w:rsid w:val="00397786"/>
    <w:rsid w:val="003A04B7"/>
    <w:rsid w:val="003A38CE"/>
    <w:rsid w:val="003A3A10"/>
    <w:rsid w:val="003A5E07"/>
    <w:rsid w:val="003A5E33"/>
    <w:rsid w:val="003A7327"/>
    <w:rsid w:val="003B7357"/>
    <w:rsid w:val="003C0668"/>
    <w:rsid w:val="003C73A6"/>
    <w:rsid w:val="003D1303"/>
    <w:rsid w:val="003D14D1"/>
    <w:rsid w:val="003D2393"/>
    <w:rsid w:val="003D3B71"/>
    <w:rsid w:val="003D4ADA"/>
    <w:rsid w:val="003D5B69"/>
    <w:rsid w:val="003D5CB0"/>
    <w:rsid w:val="003E2C16"/>
    <w:rsid w:val="003E3F69"/>
    <w:rsid w:val="003F58E0"/>
    <w:rsid w:val="003F58F9"/>
    <w:rsid w:val="003F6D82"/>
    <w:rsid w:val="00400A68"/>
    <w:rsid w:val="004076F9"/>
    <w:rsid w:val="0041779F"/>
    <w:rsid w:val="00421141"/>
    <w:rsid w:val="00425E40"/>
    <w:rsid w:val="004279C6"/>
    <w:rsid w:val="004302D1"/>
    <w:rsid w:val="00430745"/>
    <w:rsid w:val="0043092B"/>
    <w:rsid w:val="00433B39"/>
    <w:rsid w:val="004373E3"/>
    <w:rsid w:val="00437F9E"/>
    <w:rsid w:val="0044384B"/>
    <w:rsid w:val="00452B99"/>
    <w:rsid w:val="00455DFF"/>
    <w:rsid w:val="004566A7"/>
    <w:rsid w:val="00465D54"/>
    <w:rsid w:val="0046685C"/>
    <w:rsid w:val="00470DED"/>
    <w:rsid w:val="00477BBF"/>
    <w:rsid w:val="0048000F"/>
    <w:rsid w:val="004813D0"/>
    <w:rsid w:val="0048243A"/>
    <w:rsid w:val="0048749A"/>
    <w:rsid w:val="00493588"/>
    <w:rsid w:val="00495A95"/>
    <w:rsid w:val="00497F11"/>
    <w:rsid w:val="004B23EA"/>
    <w:rsid w:val="004B530B"/>
    <w:rsid w:val="004B7257"/>
    <w:rsid w:val="004C1C20"/>
    <w:rsid w:val="004C1DCB"/>
    <w:rsid w:val="004C2C06"/>
    <w:rsid w:val="004C3531"/>
    <w:rsid w:val="004C5CF6"/>
    <w:rsid w:val="004D3597"/>
    <w:rsid w:val="004D4A4C"/>
    <w:rsid w:val="004E0A5C"/>
    <w:rsid w:val="004E33D3"/>
    <w:rsid w:val="004E7BB0"/>
    <w:rsid w:val="004F04CF"/>
    <w:rsid w:val="004F0EE2"/>
    <w:rsid w:val="004F3979"/>
    <w:rsid w:val="004F4709"/>
    <w:rsid w:val="004F763F"/>
    <w:rsid w:val="00502514"/>
    <w:rsid w:val="00503BD2"/>
    <w:rsid w:val="00511AC6"/>
    <w:rsid w:val="00514259"/>
    <w:rsid w:val="00514DDC"/>
    <w:rsid w:val="00516D36"/>
    <w:rsid w:val="00516F1E"/>
    <w:rsid w:val="00520142"/>
    <w:rsid w:val="00520672"/>
    <w:rsid w:val="0053161F"/>
    <w:rsid w:val="005336E0"/>
    <w:rsid w:val="00534F3F"/>
    <w:rsid w:val="00535894"/>
    <w:rsid w:val="00543BF9"/>
    <w:rsid w:val="00545BC5"/>
    <w:rsid w:val="00547620"/>
    <w:rsid w:val="00554382"/>
    <w:rsid w:val="00554822"/>
    <w:rsid w:val="00554D4E"/>
    <w:rsid w:val="00557ED6"/>
    <w:rsid w:val="005634AB"/>
    <w:rsid w:val="005654B8"/>
    <w:rsid w:val="005656AD"/>
    <w:rsid w:val="005665E6"/>
    <w:rsid w:val="00567DA9"/>
    <w:rsid w:val="005703E1"/>
    <w:rsid w:val="0057396B"/>
    <w:rsid w:val="00575415"/>
    <w:rsid w:val="00575FF0"/>
    <w:rsid w:val="0058137D"/>
    <w:rsid w:val="0058370E"/>
    <w:rsid w:val="00584B63"/>
    <w:rsid w:val="00584FDE"/>
    <w:rsid w:val="0059230F"/>
    <w:rsid w:val="00594CE7"/>
    <w:rsid w:val="005A08BD"/>
    <w:rsid w:val="005A1A3B"/>
    <w:rsid w:val="005A2F94"/>
    <w:rsid w:val="005A38E7"/>
    <w:rsid w:val="005B4FC7"/>
    <w:rsid w:val="005B5D03"/>
    <w:rsid w:val="005C0556"/>
    <w:rsid w:val="005C1FDF"/>
    <w:rsid w:val="005C6198"/>
    <w:rsid w:val="005C6442"/>
    <w:rsid w:val="005C65A1"/>
    <w:rsid w:val="005C74E8"/>
    <w:rsid w:val="005D1425"/>
    <w:rsid w:val="005D1B52"/>
    <w:rsid w:val="005D23A0"/>
    <w:rsid w:val="005D378A"/>
    <w:rsid w:val="005D7637"/>
    <w:rsid w:val="005E15C8"/>
    <w:rsid w:val="005E2F97"/>
    <w:rsid w:val="005E4023"/>
    <w:rsid w:val="005E4060"/>
    <w:rsid w:val="005F37AB"/>
    <w:rsid w:val="005F7B9C"/>
    <w:rsid w:val="005F7D9B"/>
    <w:rsid w:val="006043AB"/>
    <w:rsid w:val="0060626A"/>
    <w:rsid w:val="00606838"/>
    <w:rsid w:val="00610095"/>
    <w:rsid w:val="006125C0"/>
    <w:rsid w:val="00614F05"/>
    <w:rsid w:val="00621DD9"/>
    <w:rsid w:val="006225A5"/>
    <w:rsid w:val="006271BE"/>
    <w:rsid w:val="00627D27"/>
    <w:rsid w:val="00631AC0"/>
    <w:rsid w:val="006422B7"/>
    <w:rsid w:val="006452BE"/>
    <w:rsid w:val="006454A6"/>
    <w:rsid w:val="00645721"/>
    <w:rsid w:val="006457C9"/>
    <w:rsid w:val="0065347E"/>
    <w:rsid w:val="00656F98"/>
    <w:rsid w:val="006677CE"/>
    <w:rsid w:val="00667EE4"/>
    <w:rsid w:val="00670E01"/>
    <w:rsid w:val="00670FC0"/>
    <w:rsid w:val="006717BC"/>
    <w:rsid w:val="00671F2A"/>
    <w:rsid w:val="0068170C"/>
    <w:rsid w:val="00682643"/>
    <w:rsid w:val="006877EE"/>
    <w:rsid w:val="00691CED"/>
    <w:rsid w:val="006943CD"/>
    <w:rsid w:val="00694B8C"/>
    <w:rsid w:val="00695A8A"/>
    <w:rsid w:val="006A1C6D"/>
    <w:rsid w:val="006A360E"/>
    <w:rsid w:val="006A3756"/>
    <w:rsid w:val="006A6969"/>
    <w:rsid w:val="006B0F31"/>
    <w:rsid w:val="006C053C"/>
    <w:rsid w:val="006C1EB8"/>
    <w:rsid w:val="006C3ED1"/>
    <w:rsid w:val="006D34E6"/>
    <w:rsid w:val="006E3AD3"/>
    <w:rsid w:val="006E663B"/>
    <w:rsid w:val="006F504F"/>
    <w:rsid w:val="006F6CA4"/>
    <w:rsid w:val="007032F6"/>
    <w:rsid w:val="00704C76"/>
    <w:rsid w:val="0070752D"/>
    <w:rsid w:val="00714D1F"/>
    <w:rsid w:val="0072240C"/>
    <w:rsid w:val="00736ABE"/>
    <w:rsid w:val="007439E5"/>
    <w:rsid w:val="00743D7C"/>
    <w:rsid w:val="007446DE"/>
    <w:rsid w:val="00744D88"/>
    <w:rsid w:val="00745764"/>
    <w:rsid w:val="0074799F"/>
    <w:rsid w:val="00747A64"/>
    <w:rsid w:val="00747BC9"/>
    <w:rsid w:val="007565E6"/>
    <w:rsid w:val="00757A41"/>
    <w:rsid w:val="007600C3"/>
    <w:rsid w:val="00766B99"/>
    <w:rsid w:val="00771547"/>
    <w:rsid w:val="00771B67"/>
    <w:rsid w:val="00790ADE"/>
    <w:rsid w:val="007918D1"/>
    <w:rsid w:val="00791BF3"/>
    <w:rsid w:val="007A2B22"/>
    <w:rsid w:val="007B5750"/>
    <w:rsid w:val="007B6533"/>
    <w:rsid w:val="007B6F54"/>
    <w:rsid w:val="007B7E6E"/>
    <w:rsid w:val="007C173F"/>
    <w:rsid w:val="007C5A2D"/>
    <w:rsid w:val="007D0351"/>
    <w:rsid w:val="007D3D0A"/>
    <w:rsid w:val="007D4AD9"/>
    <w:rsid w:val="007D56C8"/>
    <w:rsid w:val="007E2172"/>
    <w:rsid w:val="007E4080"/>
    <w:rsid w:val="007E6434"/>
    <w:rsid w:val="007E6EA1"/>
    <w:rsid w:val="007E72FD"/>
    <w:rsid w:val="007F031F"/>
    <w:rsid w:val="007F35E3"/>
    <w:rsid w:val="007F557D"/>
    <w:rsid w:val="007F5BFC"/>
    <w:rsid w:val="007F5D8F"/>
    <w:rsid w:val="007F7F43"/>
    <w:rsid w:val="00801A1A"/>
    <w:rsid w:val="00802F16"/>
    <w:rsid w:val="00805D91"/>
    <w:rsid w:val="00814DDB"/>
    <w:rsid w:val="0081669A"/>
    <w:rsid w:val="0082524D"/>
    <w:rsid w:val="00825C6A"/>
    <w:rsid w:val="00834737"/>
    <w:rsid w:val="00834AF6"/>
    <w:rsid w:val="00834B49"/>
    <w:rsid w:val="00841133"/>
    <w:rsid w:val="0084537A"/>
    <w:rsid w:val="008469F3"/>
    <w:rsid w:val="00847FA2"/>
    <w:rsid w:val="00850DC9"/>
    <w:rsid w:val="00854DFF"/>
    <w:rsid w:val="00855827"/>
    <w:rsid w:val="0085641B"/>
    <w:rsid w:val="00857C5C"/>
    <w:rsid w:val="008622CB"/>
    <w:rsid w:val="00872140"/>
    <w:rsid w:val="0087481E"/>
    <w:rsid w:val="00876772"/>
    <w:rsid w:val="008810FB"/>
    <w:rsid w:val="008868AF"/>
    <w:rsid w:val="00887783"/>
    <w:rsid w:val="00891B7D"/>
    <w:rsid w:val="00895E3D"/>
    <w:rsid w:val="008A42F0"/>
    <w:rsid w:val="008A4F3C"/>
    <w:rsid w:val="008A5449"/>
    <w:rsid w:val="008A58B8"/>
    <w:rsid w:val="008A59F9"/>
    <w:rsid w:val="008B5386"/>
    <w:rsid w:val="008C03D5"/>
    <w:rsid w:val="008C0C5B"/>
    <w:rsid w:val="008D0073"/>
    <w:rsid w:val="008D3CC4"/>
    <w:rsid w:val="008D484B"/>
    <w:rsid w:val="008D600A"/>
    <w:rsid w:val="008D72A3"/>
    <w:rsid w:val="008E0AD6"/>
    <w:rsid w:val="008E4E5A"/>
    <w:rsid w:val="008E5F81"/>
    <w:rsid w:val="008F1B6D"/>
    <w:rsid w:val="008F534F"/>
    <w:rsid w:val="008F70A0"/>
    <w:rsid w:val="0090032C"/>
    <w:rsid w:val="0090509E"/>
    <w:rsid w:val="00911F7C"/>
    <w:rsid w:val="00914AEA"/>
    <w:rsid w:val="00915B60"/>
    <w:rsid w:val="0091610B"/>
    <w:rsid w:val="00920AD6"/>
    <w:rsid w:val="009219A5"/>
    <w:rsid w:val="00926F3D"/>
    <w:rsid w:val="00931EEB"/>
    <w:rsid w:val="0093311A"/>
    <w:rsid w:val="00934294"/>
    <w:rsid w:val="009351DC"/>
    <w:rsid w:val="00937B5F"/>
    <w:rsid w:val="00941B73"/>
    <w:rsid w:val="009423CE"/>
    <w:rsid w:val="00947078"/>
    <w:rsid w:val="00951539"/>
    <w:rsid w:val="009530B4"/>
    <w:rsid w:val="0095644B"/>
    <w:rsid w:val="009610C2"/>
    <w:rsid w:val="00964206"/>
    <w:rsid w:val="00964A65"/>
    <w:rsid w:val="00966CE6"/>
    <w:rsid w:val="00967C95"/>
    <w:rsid w:val="00970A29"/>
    <w:rsid w:val="00970FA3"/>
    <w:rsid w:val="00972C39"/>
    <w:rsid w:val="00975627"/>
    <w:rsid w:val="00976A00"/>
    <w:rsid w:val="00981561"/>
    <w:rsid w:val="00983CFE"/>
    <w:rsid w:val="00990FB0"/>
    <w:rsid w:val="00994DE6"/>
    <w:rsid w:val="009A103D"/>
    <w:rsid w:val="009A11EB"/>
    <w:rsid w:val="009A3005"/>
    <w:rsid w:val="009A4308"/>
    <w:rsid w:val="009B301F"/>
    <w:rsid w:val="009B40D4"/>
    <w:rsid w:val="009C24D1"/>
    <w:rsid w:val="009C4F4C"/>
    <w:rsid w:val="009C7E9F"/>
    <w:rsid w:val="009D25A9"/>
    <w:rsid w:val="009D2AB1"/>
    <w:rsid w:val="009D3F27"/>
    <w:rsid w:val="009D5E48"/>
    <w:rsid w:val="009D618B"/>
    <w:rsid w:val="009E4462"/>
    <w:rsid w:val="009E5298"/>
    <w:rsid w:val="009E734B"/>
    <w:rsid w:val="009F111A"/>
    <w:rsid w:val="009F4347"/>
    <w:rsid w:val="009F6B88"/>
    <w:rsid w:val="00A015AB"/>
    <w:rsid w:val="00A07960"/>
    <w:rsid w:val="00A11DAE"/>
    <w:rsid w:val="00A12715"/>
    <w:rsid w:val="00A24A06"/>
    <w:rsid w:val="00A2569C"/>
    <w:rsid w:val="00A257A9"/>
    <w:rsid w:val="00A3071C"/>
    <w:rsid w:val="00A34F14"/>
    <w:rsid w:val="00A35CF8"/>
    <w:rsid w:val="00A41019"/>
    <w:rsid w:val="00A42D5C"/>
    <w:rsid w:val="00A50923"/>
    <w:rsid w:val="00A50A15"/>
    <w:rsid w:val="00A52022"/>
    <w:rsid w:val="00A52F03"/>
    <w:rsid w:val="00A53AF5"/>
    <w:rsid w:val="00A56B5F"/>
    <w:rsid w:val="00A65D22"/>
    <w:rsid w:val="00A67553"/>
    <w:rsid w:val="00A67744"/>
    <w:rsid w:val="00A70F61"/>
    <w:rsid w:val="00A75B1D"/>
    <w:rsid w:val="00A764B2"/>
    <w:rsid w:val="00A769D3"/>
    <w:rsid w:val="00A92816"/>
    <w:rsid w:val="00A92C67"/>
    <w:rsid w:val="00A939B4"/>
    <w:rsid w:val="00A94BF8"/>
    <w:rsid w:val="00A9517D"/>
    <w:rsid w:val="00A95DCB"/>
    <w:rsid w:val="00A968B1"/>
    <w:rsid w:val="00AA328E"/>
    <w:rsid w:val="00AA33CE"/>
    <w:rsid w:val="00AA359A"/>
    <w:rsid w:val="00AA7040"/>
    <w:rsid w:val="00AA750F"/>
    <w:rsid w:val="00AB00E6"/>
    <w:rsid w:val="00AB11CD"/>
    <w:rsid w:val="00AB40A3"/>
    <w:rsid w:val="00AB7A00"/>
    <w:rsid w:val="00AD07FB"/>
    <w:rsid w:val="00AD0800"/>
    <w:rsid w:val="00AD0C5A"/>
    <w:rsid w:val="00AD2FEB"/>
    <w:rsid w:val="00AD3AB2"/>
    <w:rsid w:val="00AD52C3"/>
    <w:rsid w:val="00AE69E2"/>
    <w:rsid w:val="00AE7081"/>
    <w:rsid w:val="00AF1D1F"/>
    <w:rsid w:val="00AF2AAB"/>
    <w:rsid w:val="00AF505E"/>
    <w:rsid w:val="00B00E18"/>
    <w:rsid w:val="00B00E8E"/>
    <w:rsid w:val="00B01CB9"/>
    <w:rsid w:val="00B021E2"/>
    <w:rsid w:val="00B05DBE"/>
    <w:rsid w:val="00B1026E"/>
    <w:rsid w:val="00B1067A"/>
    <w:rsid w:val="00B13DE3"/>
    <w:rsid w:val="00B24F0E"/>
    <w:rsid w:val="00B2555E"/>
    <w:rsid w:val="00B31A49"/>
    <w:rsid w:val="00B34182"/>
    <w:rsid w:val="00B40CBB"/>
    <w:rsid w:val="00B43757"/>
    <w:rsid w:val="00B51024"/>
    <w:rsid w:val="00B52232"/>
    <w:rsid w:val="00B53370"/>
    <w:rsid w:val="00B53440"/>
    <w:rsid w:val="00B57B97"/>
    <w:rsid w:val="00B617B2"/>
    <w:rsid w:val="00B64F8B"/>
    <w:rsid w:val="00B67258"/>
    <w:rsid w:val="00B72807"/>
    <w:rsid w:val="00B73C80"/>
    <w:rsid w:val="00B75F61"/>
    <w:rsid w:val="00B76F73"/>
    <w:rsid w:val="00B7723B"/>
    <w:rsid w:val="00B801DD"/>
    <w:rsid w:val="00B80522"/>
    <w:rsid w:val="00B81EFC"/>
    <w:rsid w:val="00B855A7"/>
    <w:rsid w:val="00B85CB1"/>
    <w:rsid w:val="00B90C49"/>
    <w:rsid w:val="00B937A8"/>
    <w:rsid w:val="00B945CE"/>
    <w:rsid w:val="00BA1293"/>
    <w:rsid w:val="00BA31E2"/>
    <w:rsid w:val="00BA4393"/>
    <w:rsid w:val="00BB4467"/>
    <w:rsid w:val="00BC1AA8"/>
    <w:rsid w:val="00BD00C6"/>
    <w:rsid w:val="00BD39D1"/>
    <w:rsid w:val="00BD630E"/>
    <w:rsid w:val="00BD6E6B"/>
    <w:rsid w:val="00BD77CF"/>
    <w:rsid w:val="00BE6FFC"/>
    <w:rsid w:val="00BF151F"/>
    <w:rsid w:val="00BF4109"/>
    <w:rsid w:val="00BF4913"/>
    <w:rsid w:val="00C02158"/>
    <w:rsid w:val="00C03A46"/>
    <w:rsid w:val="00C07D9A"/>
    <w:rsid w:val="00C12749"/>
    <w:rsid w:val="00C20430"/>
    <w:rsid w:val="00C21195"/>
    <w:rsid w:val="00C235EE"/>
    <w:rsid w:val="00C2411A"/>
    <w:rsid w:val="00C27E5A"/>
    <w:rsid w:val="00C330B6"/>
    <w:rsid w:val="00C36DD2"/>
    <w:rsid w:val="00C44CF6"/>
    <w:rsid w:val="00C50522"/>
    <w:rsid w:val="00C50B8B"/>
    <w:rsid w:val="00C60E8C"/>
    <w:rsid w:val="00C62CDF"/>
    <w:rsid w:val="00C64988"/>
    <w:rsid w:val="00C65715"/>
    <w:rsid w:val="00C678ED"/>
    <w:rsid w:val="00C70423"/>
    <w:rsid w:val="00C711E0"/>
    <w:rsid w:val="00C718C9"/>
    <w:rsid w:val="00C73CDC"/>
    <w:rsid w:val="00C74101"/>
    <w:rsid w:val="00C750DE"/>
    <w:rsid w:val="00C76552"/>
    <w:rsid w:val="00C777DD"/>
    <w:rsid w:val="00C80FF4"/>
    <w:rsid w:val="00C8379F"/>
    <w:rsid w:val="00C83C38"/>
    <w:rsid w:val="00C854E4"/>
    <w:rsid w:val="00CA15D2"/>
    <w:rsid w:val="00CA198E"/>
    <w:rsid w:val="00CA23A0"/>
    <w:rsid w:val="00CA4D34"/>
    <w:rsid w:val="00CA6857"/>
    <w:rsid w:val="00CB0A7D"/>
    <w:rsid w:val="00CB4591"/>
    <w:rsid w:val="00CB50C9"/>
    <w:rsid w:val="00CB7793"/>
    <w:rsid w:val="00CC790E"/>
    <w:rsid w:val="00CD1946"/>
    <w:rsid w:val="00CD3274"/>
    <w:rsid w:val="00CD44D8"/>
    <w:rsid w:val="00CD4FB9"/>
    <w:rsid w:val="00CD5271"/>
    <w:rsid w:val="00CD5809"/>
    <w:rsid w:val="00CD5C08"/>
    <w:rsid w:val="00CD66BB"/>
    <w:rsid w:val="00CD6F35"/>
    <w:rsid w:val="00CE0874"/>
    <w:rsid w:val="00CE1AE0"/>
    <w:rsid w:val="00CE29CF"/>
    <w:rsid w:val="00CE6087"/>
    <w:rsid w:val="00CF0634"/>
    <w:rsid w:val="00CF74DB"/>
    <w:rsid w:val="00D020D0"/>
    <w:rsid w:val="00D0426B"/>
    <w:rsid w:val="00D100F5"/>
    <w:rsid w:val="00D10E2F"/>
    <w:rsid w:val="00D1281D"/>
    <w:rsid w:val="00D14154"/>
    <w:rsid w:val="00D236FB"/>
    <w:rsid w:val="00D250ED"/>
    <w:rsid w:val="00D25EA8"/>
    <w:rsid w:val="00D27E8A"/>
    <w:rsid w:val="00D31462"/>
    <w:rsid w:val="00D342EB"/>
    <w:rsid w:val="00D40BF7"/>
    <w:rsid w:val="00D520A0"/>
    <w:rsid w:val="00D5466C"/>
    <w:rsid w:val="00D60C42"/>
    <w:rsid w:val="00D672D9"/>
    <w:rsid w:val="00D75E66"/>
    <w:rsid w:val="00D826C9"/>
    <w:rsid w:val="00D8295A"/>
    <w:rsid w:val="00D9070C"/>
    <w:rsid w:val="00D90E45"/>
    <w:rsid w:val="00DA12BA"/>
    <w:rsid w:val="00DA62D5"/>
    <w:rsid w:val="00DB0213"/>
    <w:rsid w:val="00DB0356"/>
    <w:rsid w:val="00DB1BAC"/>
    <w:rsid w:val="00DC1179"/>
    <w:rsid w:val="00DC52D7"/>
    <w:rsid w:val="00DD10EF"/>
    <w:rsid w:val="00DD4128"/>
    <w:rsid w:val="00DD4546"/>
    <w:rsid w:val="00DD4C56"/>
    <w:rsid w:val="00DD4FA3"/>
    <w:rsid w:val="00DE4877"/>
    <w:rsid w:val="00DE51D9"/>
    <w:rsid w:val="00DF2506"/>
    <w:rsid w:val="00DF3F2D"/>
    <w:rsid w:val="00DF5AC9"/>
    <w:rsid w:val="00E01C9C"/>
    <w:rsid w:val="00E022C6"/>
    <w:rsid w:val="00E04496"/>
    <w:rsid w:val="00E12500"/>
    <w:rsid w:val="00E1340B"/>
    <w:rsid w:val="00E13CAC"/>
    <w:rsid w:val="00E1593F"/>
    <w:rsid w:val="00E17E35"/>
    <w:rsid w:val="00E201E3"/>
    <w:rsid w:val="00E219DC"/>
    <w:rsid w:val="00E23A37"/>
    <w:rsid w:val="00E27872"/>
    <w:rsid w:val="00E42829"/>
    <w:rsid w:val="00E42AD1"/>
    <w:rsid w:val="00E453AD"/>
    <w:rsid w:val="00E51A6B"/>
    <w:rsid w:val="00E53B75"/>
    <w:rsid w:val="00E655A7"/>
    <w:rsid w:val="00E661C6"/>
    <w:rsid w:val="00E721B8"/>
    <w:rsid w:val="00E7446F"/>
    <w:rsid w:val="00E82A01"/>
    <w:rsid w:val="00E82D01"/>
    <w:rsid w:val="00E842E4"/>
    <w:rsid w:val="00E846E8"/>
    <w:rsid w:val="00E84EC2"/>
    <w:rsid w:val="00E85AF7"/>
    <w:rsid w:val="00E86D1A"/>
    <w:rsid w:val="00E875EC"/>
    <w:rsid w:val="00E908BE"/>
    <w:rsid w:val="00E9426F"/>
    <w:rsid w:val="00E95C59"/>
    <w:rsid w:val="00EA02D6"/>
    <w:rsid w:val="00EA3A58"/>
    <w:rsid w:val="00EA53CB"/>
    <w:rsid w:val="00EB2B60"/>
    <w:rsid w:val="00EC4D16"/>
    <w:rsid w:val="00ED1975"/>
    <w:rsid w:val="00ED7180"/>
    <w:rsid w:val="00EE3261"/>
    <w:rsid w:val="00EE63A4"/>
    <w:rsid w:val="00EE6FBF"/>
    <w:rsid w:val="00EF43C7"/>
    <w:rsid w:val="00F00A1D"/>
    <w:rsid w:val="00F05FE3"/>
    <w:rsid w:val="00F064BE"/>
    <w:rsid w:val="00F202FC"/>
    <w:rsid w:val="00F244CB"/>
    <w:rsid w:val="00F26577"/>
    <w:rsid w:val="00F311E9"/>
    <w:rsid w:val="00F50536"/>
    <w:rsid w:val="00F51C4B"/>
    <w:rsid w:val="00F5330C"/>
    <w:rsid w:val="00F538E9"/>
    <w:rsid w:val="00F55524"/>
    <w:rsid w:val="00F5552D"/>
    <w:rsid w:val="00F567A3"/>
    <w:rsid w:val="00F56E71"/>
    <w:rsid w:val="00F653C3"/>
    <w:rsid w:val="00F6620C"/>
    <w:rsid w:val="00F66CEC"/>
    <w:rsid w:val="00F6776F"/>
    <w:rsid w:val="00F702FD"/>
    <w:rsid w:val="00F72B68"/>
    <w:rsid w:val="00F733CD"/>
    <w:rsid w:val="00F73502"/>
    <w:rsid w:val="00F74080"/>
    <w:rsid w:val="00F772BE"/>
    <w:rsid w:val="00F82930"/>
    <w:rsid w:val="00F83BBB"/>
    <w:rsid w:val="00F84AAF"/>
    <w:rsid w:val="00F861C4"/>
    <w:rsid w:val="00F90150"/>
    <w:rsid w:val="00F90B73"/>
    <w:rsid w:val="00F94188"/>
    <w:rsid w:val="00F95992"/>
    <w:rsid w:val="00F96B12"/>
    <w:rsid w:val="00FA4532"/>
    <w:rsid w:val="00FA4977"/>
    <w:rsid w:val="00FA5D34"/>
    <w:rsid w:val="00FB036B"/>
    <w:rsid w:val="00FB7F5E"/>
    <w:rsid w:val="00FC00FE"/>
    <w:rsid w:val="00FC6C85"/>
    <w:rsid w:val="00FD0FA9"/>
    <w:rsid w:val="00FD2591"/>
    <w:rsid w:val="00FD295C"/>
    <w:rsid w:val="00FD2E11"/>
    <w:rsid w:val="00FE107B"/>
    <w:rsid w:val="00FE6FBC"/>
    <w:rsid w:val="00FF02FF"/>
    <w:rsid w:val="00FF072A"/>
    <w:rsid w:val="00FF2B3A"/>
    <w:rsid w:val="00FF3D68"/>
    <w:rsid w:val="00FF50BD"/>
    <w:rsid w:val="00FF5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,"/>
  <w14:docId w14:val="6D29D938"/>
  <w14:defaultImageDpi w14:val="300"/>
  <w15:docId w15:val="{56DE01F4-0C7E-3349-B2CA-E5E057C09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2506"/>
    <w:rPr>
      <w:sz w:val="24"/>
      <w:szCs w:val="24"/>
      <w:lang w:val="en-IT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uppressAutoHyphens/>
      <w:outlineLvl w:val="0"/>
    </w:pPr>
    <w:rPr>
      <w:b/>
      <w:bCs/>
      <w:sz w:val="20"/>
      <w:szCs w:val="20"/>
      <w:lang w:val="it-IT" w:eastAsia="zh-CN"/>
    </w:rPr>
  </w:style>
  <w:style w:type="paragraph" w:styleId="Heading2">
    <w:name w:val="heading 2"/>
    <w:basedOn w:val="Normal"/>
    <w:next w:val="Normal"/>
    <w:qFormat/>
    <w:pPr>
      <w:keepNext/>
      <w:widowControl w:val="0"/>
      <w:numPr>
        <w:ilvl w:val="1"/>
        <w:numId w:val="1"/>
      </w:numPr>
      <w:suppressAutoHyphens/>
      <w:autoSpaceDE w:val="0"/>
      <w:outlineLvl w:val="1"/>
    </w:pPr>
    <w:rPr>
      <w:rFonts w:ascii="Arial" w:hAnsi="Arial" w:cs="Arial"/>
      <w:b/>
      <w:bCs/>
      <w:sz w:val="26"/>
      <w:szCs w:val="26"/>
      <w:u w:val="single"/>
      <w:lang w:val="it-IT" w:eastAsia="zh-CN"/>
    </w:rPr>
  </w:style>
  <w:style w:type="paragraph" w:styleId="Heading3">
    <w:name w:val="heading 3"/>
    <w:basedOn w:val="Normal"/>
    <w:next w:val="Normal"/>
    <w:qFormat/>
    <w:pPr>
      <w:keepNext/>
      <w:widowControl w:val="0"/>
      <w:numPr>
        <w:ilvl w:val="2"/>
        <w:numId w:val="1"/>
      </w:numPr>
      <w:suppressAutoHyphens/>
      <w:autoSpaceDE w:val="0"/>
      <w:ind w:left="4320" w:firstLine="0"/>
      <w:outlineLvl w:val="2"/>
    </w:pPr>
    <w:rPr>
      <w:rFonts w:ascii="Arial" w:hAnsi="Arial" w:cs="Arial"/>
      <w:b/>
      <w:bCs/>
      <w:i/>
      <w:iCs/>
      <w:sz w:val="26"/>
      <w:szCs w:val="26"/>
      <w:lang w:val="it-IT" w:eastAsia="zh-CN"/>
    </w:rPr>
  </w:style>
  <w:style w:type="paragraph" w:styleId="Heading4">
    <w:name w:val="heading 4"/>
    <w:basedOn w:val="Normal"/>
    <w:next w:val="Normal"/>
    <w:qFormat/>
    <w:pPr>
      <w:keepNext/>
      <w:widowControl w:val="0"/>
      <w:numPr>
        <w:ilvl w:val="3"/>
        <w:numId w:val="1"/>
      </w:numPr>
      <w:suppressAutoHyphens/>
      <w:autoSpaceDE w:val="0"/>
      <w:outlineLvl w:val="3"/>
    </w:pPr>
    <w:rPr>
      <w:rFonts w:ascii="Arial" w:hAnsi="Arial" w:cs="Arial"/>
      <w:b/>
      <w:bCs/>
      <w:sz w:val="26"/>
      <w:szCs w:val="26"/>
      <w:lang w:val="it-IT" w:eastAsia="zh-CN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ilvl w:val="4"/>
        <w:numId w:val="1"/>
      </w:numPr>
      <w:suppressAutoHyphens/>
      <w:autoSpaceDE w:val="0"/>
      <w:ind w:left="0" w:right="900" w:firstLine="0"/>
      <w:jc w:val="both"/>
      <w:outlineLvl w:val="4"/>
    </w:pPr>
    <w:rPr>
      <w:rFonts w:ascii="Arial" w:hAnsi="Arial" w:cs="Arial"/>
      <w:sz w:val="26"/>
      <w:szCs w:val="26"/>
      <w:lang w:val="it-IT" w:eastAsia="zh-CN"/>
    </w:rPr>
  </w:style>
  <w:style w:type="paragraph" w:styleId="Heading6">
    <w:name w:val="heading 6"/>
    <w:basedOn w:val="Normal"/>
    <w:next w:val="Normal"/>
    <w:qFormat/>
    <w:pPr>
      <w:keepNext/>
      <w:widowControl w:val="0"/>
      <w:numPr>
        <w:ilvl w:val="5"/>
        <w:numId w:val="1"/>
      </w:numPr>
      <w:suppressAutoHyphens/>
      <w:autoSpaceDE w:val="0"/>
      <w:outlineLvl w:val="5"/>
    </w:pPr>
    <w:rPr>
      <w:rFonts w:ascii="Arial" w:hAnsi="Arial" w:cs="Arial"/>
      <w:b/>
      <w:bCs/>
      <w:sz w:val="20"/>
      <w:szCs w:val="20"/>
      <w:u w:val="single"/>
      <w:lang w:val="it-IT" w:eastAsia="zh-CN"/>
    </w:rPr>
  </w:style>
  <w:style w:type="paragraph" w:styleId="Heading7">
    <w:name w:val="heading 7"/>
    <w:basedOn w:val="Normal"/>
    <w:next w:val="Normal"/>
    <w:qFormat/>
    <w:pPr>
      <w:keepNext/>
      <w:widowControl w:val="0"/>
      <w:numPr>
        <w:ilvl w:val="6"/>
        <w:numId w:val="1"/>
      </w:numPr>
      <w:suppressAutoHyphens/>
      <w:autoSpaceDE w:val="0"/>
      <w:outlineLvl w:val="6"/>
    </w:pPr>
    <w:rPr>
      <w:rFonts w:ascii="Arial" w:hAnsi="Arial" w:cs="Arial"/>
      <w:sz w:val="26"/>
      <w:szCs w:val="26"/>
      <w:lang w:val="it-IT" w:eastAsia="zh-CN"/>
    </w:rPr>
  </w:style>
  <w:style w:type="paragraph" w:styleId="Heading8">
    <w:name w:val="heading 8"/>
    <w:basedOn w:val="Normal"/>
    <w:next w:val="Normal"/>
    <w:qFormat/>
    <w:pPr>
      <w:keepNext/>
      <w:widowControl w:val="0"/>
      <w:numPr>
        <w:ilvl w:val="7"/>
        <w:numId w:val="1"/>
      </w:numPr>
      <w:suppressAutoHyphens/>
      <w:autoSpaceDE w:val="0"/>
      <w:ind w:left="360" w:firstLine="0"/>
      <w:outlineLvl w:val="7"/>
    </w:pPr>
    <w:rPr>
      <w:rFonts w:ascii="Arial" w:hAnsi="Arial" w:cs="Arial"/>
      <w:sz w:val="26"/>
      <w:szCs w:val="26"/>
      <w:lang w:val="it-IT" w:eastAsia="zh-CN"/>
    </w:rPr>
  </w:style>
  <w:style w:type="paragraph" w:styleId="Heading9">
    <w:name w:val="heading 9"/>
    <w:basedOn w:val="Intestazione1"/>
    <w:next w:val="BodyText"/>
    <w:qFormat/>
    <w:pPr>
      <w:numPr>
        <w:ilvl w:val="8"/>
        <w:numId w:val="1"/>
      </w:numPr>
      <w:outlineLvl w:val="8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strike w:val="0"/>
      <w:dstrike w:val="0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2z0">
    <w:name w:val="WW8Num2z0"/>
    <w:rPr>
      <w:strike w:val="0"/>
      <w:dstrike w:val="0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8Num5z0">
    <w:name w:val="WW8Num5z0"/>
    <w:rPr>
      <w:rFonts w:ascii="Tahoma" w:eastAsia="Times New Roman" w:hAnsi="Tahoma" w:cs="Tahoma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Times New Roman"/>
    </w:rPr>
  </w:style>
  <w:style w:type="character" w:customStyle="1" w:styleId="WW8Num12z0">
    <w:name w:val="WW8Num12z0"/>
    <w:rPr>
      <w:strike w:val="0"/>
      <w:dstrike w:val="0"/>
    </w:rPr>
  </w:style>
  <w:style w:type="character" w:customStyle="1" w:styleId="WW8Num17z0">
    <w:name w:val="WW8Num17z0"/>
    <w:rPr>
      <w:rFonts w:ascii="Wingdings" w:hAnsi="Wingdings" w:cs="Times New Roman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Times New Roman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Times New Roman"/>
    </w:rPr>
  </w:style>
  <w:style w:type="character" w:customStyle="1" w:styleId="WW8Num18z3">
    <w:name w:val="WW8Num18z3"/>
    <w:rPr>
      <w:rFonts w:ascii="Symbol" w:hAnsi="Symbol" w:cs="Times New Roman"/>
    </w:rPr>
  </w:style>
  <w:style w:type="character" w:customStyle="1" w:styleId="WW8Num24z0">
    <w:name w:val="WW8Num24z0"/>
    <w:rPr>
      <w:rFonts w:ascii="Wingdings" w:hAnsi="Wingdings" w:cs="Times New Roman"/>
    </w:rPr>
  </w:style>
  <w:style w:type="character" w:customStyle="1" w:styleId="WW8Num24z3">
    <w:name w:val="WW8Num24z3"/>
    <w:rPr>
      <w:rFonts w:ascii="Symbol" w:hAnsi="Symbol" w:cs="Times New Roman"/>
    </w:rPr>
  </w:style>
  <w:style w:type="character" w:customStyle="1" w:styleId="WW8Num24z4">
    <w:name w:val="WW8Num24z4"/>
    <w:rPr>
      <w:rFonts w:ascii="Courier New" w:hAnsi="Courier New" w:cs="Courier New"/>
    </w:rPr>
  </w:style>
  <w:style w:type="character" w:customStyle="1" w:styleId="WW8Num28z0">
    <w:name w:val="WW8Num28z0"/>
    <w:rPr>
      <w:rFonts w:ascii="Wingdings" w:hAnsi="Wingdings" w:cs="Times New Roman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3">
    <w:name w:val="WW8Num28z3"/>
    <w:rPr>
      <w:rFonts w:ascii="Symbol" w:hAnsi="Symbol" w:cs="Times New Roman"/>
    </w:rPr>
  </w:style>
  <w:style w:type="character" w:customStyle="1" w:styleId="WW8Num30z0">
    <w:name w:val="WW8Num30z0"/>
    <w:rPr>
      <w:rFonts w:ascii="Symbol" w:eastAsia="Times New Roman" w:hAnsi="Symbol" w:cs="Times New Roman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Symbol" w:hAnsi="Symbol" w:cs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5z0">
    <w:name w:val="WW8Num35z0"/>
    <w:rPr>
      <w:rFonts w:ascii="Symbol" w:eastAsia="Times New Roman" w:hAnsi="Symbol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  <w:rPr>
      <w:rFonts w:ascii="Symbol" w:hAnsi="Symbol" w:cs="Symbol"/>
    </w:rPr>
  </w:style>
  <w:style w:type="character" w:customStyle="1" w:styleId="WW8Num41z0">
    <w:name w:val="WW8Num41z0"/>
    <w:rPr>
      <w:rFonts w:ascii="Times New Roman" w:eastAsia="Times New Roman" w:hAnsi="Times New Roman" w:cs="Times New Roman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4z1">
    <w:name w:val="WW8Num44z1"/>
    <w:rPr>
      <w:rFonts w:ascii="Symbol" w:eastAsia="Times New Roman" w:hAnsi="Symbol" w:cs="Times New Roman"/>
    </w:rPr>
  </w:style>
  <w:style w:type="character" w:customStyle="1" w:styleId="Carpredefinitoparagrafo">
    <w:name w:val="Car. predefinito paragrafo"/>
  </w:style>
  <w:style w:type="character" w:styleId="Hyperlink">
    <w:name w:val="Hyperlink"/>
    <w:rPr>
      <w:color w:val="0000FF"/>
      <w:u w:val="single"/>
    </w:rPr>
  </w:style>
  <w:style w:type="character" w:customStyle="1" w:styleId="Titolo1Carattere">
    <w:name w:val="Titolo 1 Carattere"/>
    <w:rPr>
      <w:b/>
      <w:bCs/>
    </w:rPr>
  </w:style>
  <w:style w:type="character" w:customStyle="1" w:styleId="TestonormaleCarattere">
    <w:name w:val="Testo normale Carattere"/>
    <w:rPr>
      <w:rFonts w:ascii="Consolas" w:eastAsia="Calibri" w:hAnsi="Consolas" w:cs="Times New Roman"/>
      <w:sz w:val="21"/>
      <w:szCs w:val="21"/>
    </w:rPr>
  </w:style>
  <w:style w:type="character" w:customStyle="1" w:styleId="PidipaginaCarattere">
    <w:name w:val="Piè di pagina Carattere"/>
    <w:basedOn w:val="Carpredefinitoparagrafo"/>
  </w:style>
  <w:style w:type="character" w:customStyle="1" w:styleId="Testononproporzionale">
    <w:name w:val="Testo non proporzionale"/>
    <w:rPr>
      <w:rFonts w:ascii="DejaVu Sans Mono" w:eastAsia="DejaVu Sans" w:hAnsi="DejaVu Sans Mono" w:cs="DejaVu Sans Mono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customStyle="1" w:styleId="Caratteredinumerazione">
    <w:name w:val="Carattere di numerazione"/>
  </w:style>
  <w:style w:type="paragraph" w:customStyle="1" w:styleId="Intestazione1">
    <w:name w:val="Intestazione1"/>
    <w:basedOn w:val="Normal"/>
    <w:next w:val="BodyText"/>
    <w:pPr>
      <w:keepNext/>
      <w:suppressAutoHyphens/>
      <w:spacing w:before="240" w:after="120"/>
    </w:pPr>
    <w:rPr>
      <w:rFonts w:ascii="Arial" w:eastAsia="DejaVu Sans" w:hAnsi="Arial" w:cs="DejaVu Sans"/>
      <w:sz w:val="28"/>
      <w:szCs w:val="28"/>
      <w:lang w:val="it-IT" w:eastAsia="zh-CN"/>
    </w:rPr>
  </w:style>
  <w:style w:type="paragraph" w:styleId="BodyText">
    <w:name w:val="Body Text"/>
    <w:basedOn w:val="Normal"/>
    <w:pPr>
      <w:widowControl w:val="0"/>
      <w:suppressAutoHyphens/>
      <w:autoSpaceDE w:val="0"/>
      <w:ind w:right="6480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uppressAutoHyphens/>
      <w:spacing w:before="120" w:after="120"/>
    </w:pPr>
    <w:rPr>
      <w:i/>
      <w:iCs/>
      <w:lang w:val="it-IT" w:eastAsia="zh-CN"/>
    </w:rPr>
  </w:style>
  <w:style w:type="paragraph" w:customStyle="1" w:styleId="Indice">
    <w:name w:val="Indice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styleId="Header">
    <w:name w:val="header"/>
    <w:basedOn w:val="Normal"/>
    <w:link w:val="HeaderChar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Footer">
    <w:name w:val="footer"/>
    <w:basedOn w:val="Normal"/>
    <w:link w:val="FooterChar"/>
    <w:pPr>
      <w:tabs>
        <w:tab w:val="center" w:pos="4819"/>
        <w:tab w:val="right" w:pos="9638"/>
      </w:tabs>
      <w:suppressAutoHyphens/>
    </w:pPr>
    <w:rPr>
      <w:sz w:val="20"/>
      <w:szCs w:val="20"/>
      <w:lang w:val="it-IT" w:eastAsia="zh-CN"/>
    </w:rPr>
  </w:style>
  <w:style w:type="paragraph" w:styleId="BodyTextIndent">
    <w:name w:val="Body Text Indent"/>
    <w:basedOn w:val="Normal"/>
    <w:pPr>
      <w:widowControl w:val="0"/>
      <w:suppressAutoHyphens/>
      <w:autoSpaceDE w:val="0"/>
    </w:pPr>
    <w:rPr>
      <w:rFonts w:ascii="Arial" w:hAnsi="Arial" w:cs="Arial"/>
      <w:sz w:val="26"/>
      <w:szCs w:val="26"/>
      <w:lang w:val="it-IT" w:eastAsia="zh-CN"/>
    </w:rPr>
  </w:style>
  <w:style w:type="paragraph" w:customStyle="1" w:styleId="Testodelblocco">
    <w:name w:val="Testo del blocco"/>
    <w:basedOn w:val="Normal"/>
    <w:pPr>
      <w:widowControl w:val="0"/>
      <w:tabs>
        <w:tab w:val="left" w:pos="9770"/>
      </w:tabs>
      <w:suppressAutoHyphens/>
      <w:autoSpaceDE w:val="0"/>
      <w:ind w:left="993" w:right="-11"/>
      <w:jc w:val="both"/>
    </w:pPr>
    <w:rPr>
      <w:rFonts w:ascii="Arial" w:hAnsi="Arial" w:cs="Arial"/>
      <w:sz w:val="26"/>
      <w:szCs w:val="26"/>
      <w:lang w:val="it-IT" w:eastAsia="zh-CN"/>
    </w:rPr>
  </w:style>
  <w:style w:type="paragraph" w:customStyle="1" w:styleId="Rientrocorpodeltesto21">
    <w:name w:val="Rientro corpo del testo 21"/>
    <w:basedOn w:val="Normal"/>
    <w:pPr>
      <w:widowControl w:val="0"/>
      <w:suppressAutoHyphens/>
      <w:autoSpaceDE w:val="0"/>
      <w:ind w:left="993"/>
      <w:jc w:val="both"/>
    </w:pPr>
    <w:rPr>
      <w:rFonts w:ascii="Arial" w:hAnsi="Arial" w:cs="Arial"/>
      <w:sz w:val="26"/>
      <w:szCs w:val="26"/>
      <w:lang w:val="it-IT" w:eastAsia="zh-CN"/>
    </w:rPr>
  </w:style>
  <w:style w:type="paragraph" w:styleId="BalloonText">
    <w:name w:val="Balloon Text"/>
    <w:basedOn w:val="Normal"/>
    <w:pPr>
      <w:suppressAutoHyphens/>
    </w:pPr>
    <w:rPr>
      <w:rFonts w:ascii="Tahoma" w:hAnsi="Tahoma" w:cs="Tahoma"/>
      <w:sz w:val="16"/>
      <w:szCs w:val="16"/>
      <w:lang w:val="it-IT" w:eastAsia="zh-CN"/>
    </w:rPr>
  </w:style>
  <w:style w:type="paragraph" w:styleId="Title">
    <w:name w:val="Title"/>
    <w:basedOn w:val="Normal"/>
    <w:next w:val="Subtitle"/>
    <w:qFormat/>
    <w:pPr>
      <w:suppressAutoHyphens/>
      <w:jc w:val="center"/>
    </w:pPr>
    <w:rPr>
      <w:rFonts w:ascii="Arial" w:hAnsi="Arial" w:cs="Arial"/>
      <w:b/>
      <w:bCs/>
      <w:lang w:val="it-IT" w:eastAsia="zh-CN"/>
    </w:rPr>
  </w:style>
  <w:style w:type="paragraph" w:styleId="Subtitle">
    <w:name w:val="Subtitle"/>
    <w:basedOn w:val="Normal"/>
    <w:next w:val="BodyText"/>
    <w:qFormat/>
    <w:pPr>
      <w:suppressAutoHyphens/>
      <w:jc w:val="both"/>
    </w:pPr>
    <w:rPr>
      <w:rFonts w:ascii="Verdana" w:hAnsi="Verdana" w:cs="Verdana"/>
      <w:b/>
      <w:bCs/>
      <w:lang w:val="it-IT" w:eastAsia="zh-CN"/>
    </w:rPr>
  </w:style>
  <w:style w:type="paragraph" w:styleId="z-TopofForm">
    <w:name w:val="HTML Top of Form"/>
    <w:basedOn w:val="Normal"/>
    <w:pPr>
      <w:suppressAutoHyphens/>
    </w:pPr>
    <w:rPr>
      <w:szCs w:val="20"/>
      <w:lang w:val="en-GB" w:eastAsia="zh-CN"/>
    </w:rPr>
  </w:style>
  <w:style w:type="paragraph" w:customStyle="1" w:styleId="Testonormale1">
    <w:name w:val="Testo normale1"/>
    <w:basedOn w:val="Normal"/>
    <w:pPr>
      <w:suppressAutoHyphens/>
    </w:pPr>
    <w:rPr>
      <w:rFonts w:ascii="Consolas" w:eastAsia="Calibri" w:hAnsi="Consolas"/>
      <w:sz w:val="21"/>
      <w:szCs w:val="21"/>
      <w:lang w:val="it-IT" w:eastAsia="zh-CN"/>
    </w:rPr>
  </w:style>
  <w:style w:type="paragraph" w:customStyle="1" w:styleId="Sfondoacolori-Colore31">
    <w:name w:val="Sfondo a colori - Colore 31"/>
    <w:basedOn w:val="Normal"/>
    <w:qFormat/>
    <w:pPr>
      <w:suppressAutoHyphens/>
      <w:ind w:left="720"/>
    </w:pPr>
    <w:rPr>
      <w:rFonts w:ascii="Calibri" w:eastAsia="Calibri" w:hAnsi="Calibri" w:cs="Calibri"/>
      <w:sz w:val="22"/>
      <w:szCs w:val="22"/>
      <w:lang w:val="it-IT" w:eastAsia="zh-CN"/>
    </w:rPr>
  </w:style>
  <w:style w:type="paragraph" w:customStyle="1" w:styleId="Contenutotabella">
    <w:name w:val="Contenuto tabella"/>
    <w:basedOn w:val="Normal"/>
    <w:pPr>
      <w:suppressLineNumbers/>
      <w:suppressAutoHyphens/>
    </w:pPr>
    <w:rPr>
      <w:sz w:val="20"/>
      <w:szCs w:val="20"/>
      <w:lang w:val="it-IT" w:eastAsia="zh-CN"/>
    </w:r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CM11">
    <w:name w:val="CM11"/>
    <w:basedOn w:val="Normal"/>
    <w:next w:val="Normal"/>
    <w:pPr>
      <w:widowControl w:val="0"/>
      <w:suppressAutoHyphens/>
      <w:autoSpaceDE w:val="0"/>
    </w:pPr>
    <w:rPr>
      <w:rFonts w:ascii="Arial" w:hAnsi="Arial" w:cs="Arial"/>
      <w:lang w:val="it-IT" w:eastAsia="zh-CN"/>
    </w:rPr>
  </w:style>
  <w:style w:type="paragraph" w:customStyle="1" w:styleId="CM4">
    <w:name w:val="CM4"/>
    <w:basedOn w:val="Normal"/>
    <w:next w:val="Normal"/>
    <w:pPr>
      <w:widowControl w:val="0"/>
      <w:suppressAutoHyphens/>
      <w:autoSpaceDE w:val="0"/>
      <w:spacing w:line="223" w:lineRule="atLeast"/>
    </w:pPr>
    <w:rPr>
      <w:rFonts w:ascii="Arial" w:hAnsi="Arial" w:cs="Arial"/>
      <w:lang w:val="it-IT" w:eastAsia="zh-CN"/>
    </w:rPr>
  </w:style>
  <w:style w:type="paragraph" w:customStyle="1" w:styleId="Intestazione10">
    <w:name w:val="Intestazione 10"/>
    <w:basedOn w:val="Intestazione1"/>
    <w:next w:val="BodyText"/>
    <w:pPr>
      <w:numPr>
        <w:numId w:val="2"/>
      </w:numPr>
    </w:pPr>
    <w:rPr>
      <w:b/>
      <w:bCs/>
      <w:sz w:val="21"/>
      <w:szCs w:val="21"/>
    </w:rPr>
  </w:style>
  <w:style w:type="character" w:customStyle="1" w:styleId="voce1">
    <w:name w:val="voce1"/>
    <w:rsid w:val="00745764"/>
    <w:rPr>
      <w:rFonts w:ascii="Arial" w:hAnsi="Arial" w:cs="Arial" w:hint="default"/>
      <w:sz w:val="18"/>
      <w:szCs w:val="18"/>
    </w:rPr>
  </w:style>
  <w:style w:type="paragraph" w:customStyle="1" w:styleId="Default">
    <w:name w:val="Default"/>
    <w:rsid w:val="000E5790"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945CE"/>
    <w:pPr>
      <w:suppressAutoHyphens/>
      <w:ind w:left="720"/>
      <w:contextualSpacing/>
    </w:pPr>
    <w:rPr>
      <w:sz w:val="20"/>
      <w:szCs w:val="20"/>
      <w:lang w:val="it-IT" w:eastAsia="zh-CN"/>
    </w:rPr>
  </w:style>
  <w:style w:type="character" w:customStyle="1" w:styleId="HeaderChar">
    <w:name w:val="Header Char"/>
    <w:basedOn w:val="DefaultParagraphFont"/>
    <w:link w:val="Header"/>
    <w:rsid w:val="00342DFB"/>
    <w:rPr>
      <w:lang w:eastAsia="zh-CN"/>
    </w:rPr>
  </w:style>
  <w:style w:type="paragraph" w:styleId="NormalWeb">
    <w:name w:val="Normal (Web)"/>
    <w:basedOn w:val="Normal"/>
    <w:uiPriority w:val="99"/>
    <w:unhideWhenUsed/>
    <w:rsid w:val="00207A50"/>
    <w:pPr>
      <w:spacing w:before="100" w:beforeAutospacing="1" w:after="100" w:afterAutospacing="1"/>
    </w:pPr>
    <w:rPr>
      <w:rFonts w:ascii="Times" w:hAnsi="Times"/>
      <w:sz w:val="20"/>
      <w:szCs w:val="20"/>
      <w:lang w:val="en-US" w:eastAsia="it-IT"/>
    </w:rPr>
  </w:style>
  <w:style w:type="character" w:customStyle="1" w:styleId="FooterChar">
    <w:name w:val="Footer Char"/>
    <w:basedOn w:val="DefaultParagraphFont"/>
    <w:link w:val="Footer"/>
    <w:rsid w:val="00C21195"/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90ADE"/>
    <w:rPr>
      <w:rFonts w:ascii="Calibri" w:eastAsia="Calibri" w:hAnsi="Calibri"/>
      <w:sz w:val="22"/>
      <w:szCs w:val="21"/>
      <w:lang w:val="fr-FR" w:eastAsia="en-US"/>
    </w:rPr>
  </w:style>
  <w:style w:type="character" w:customStyle="1" w:styleId="st">
    <w:name w:val="st"/>
    <w:basedOn w:val="DefaultParagraphFont"/>
    <w:rsid w:val="00FA4977"/>
  </w:style>
  <w:style w:type="character" w:customStyle="1" w:styleId="apple-converted-space">
    <w:name w:val="apple-converted-space"/>
    <w:basedOn w:val="DefaultParagraphFont"/>
    <w:rsid w:val="001C4C4B"/>
  </w:style>
  <w:style w:type="paragraph" w:customStyle="1" w:styleId="Standard">
    <w:name w:val="Standard"/>
    <w:rsid w:val="00A67553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eastAsia="en-US"/>
    </w:rPr>
  </w:style>
  <w:style w:type="character" w:customStyle="1" w:styleId="outlook-search-highlight">
    <w:name w:val="outlook-search-highlight"/>
    <w:basedOn w:val="DefaultParagraphFont"/>
    <w:rsid w:val="00343C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33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899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0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5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804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9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423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73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090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67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404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9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0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11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1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5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0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97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92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236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990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2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12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80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12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1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8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6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67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11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94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38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0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44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06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54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90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26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82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27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19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99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339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4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61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1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15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12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76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59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17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85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94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3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7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8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7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50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4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3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5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9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4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93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8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64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4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9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14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529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97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65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7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79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2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9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4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63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20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506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2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38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53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7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0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2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89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58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629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280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4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0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34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346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7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193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30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00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8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77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01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32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68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44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4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55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7308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5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15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82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6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775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687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295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64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57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1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11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8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25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57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25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9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8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14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3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2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9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8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01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68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456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0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01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1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19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77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14245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37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26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28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61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57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48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3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70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76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35613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333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979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9967983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4227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1595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075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3830739">
                                                          <w:blockQuote w:val="1"/>
                                                          <w:marLeft w:val="720"/>
                                                          <w:marRight w:val="72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3233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65686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67908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03556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8483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3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2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81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77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046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802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9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84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0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0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7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2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950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60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74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385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87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85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5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93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gnavento.project@pec.i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2DD76C-8ADB-304B-9A42-7BF35BDB0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Manager/>
  <Company/>
  <LinksUpToDate>false</LinksUpToDate>
  <CharactersWithSpaces>2296</CharactersWithSpaces>
  <SharedDoc>false</SharedDoc>
  <HyperlinkBase/>
  <HLinks>
    <vt:vector size="6" baseType="variant">
      <vt:variant>
        <vt:i4>262164</vt:i4>
      </vt:variant>
      <vt:variant>
        <vt:i4>-1</vt:i4>
      </vt:variant>
      <vt:variant>
        <vt:i4>2052</vt:i4>
      </vt:variant>
      <vt:variant>
        <vt:i4>1</vt:i4>
      </vt:variant>
      <vt:variant>
        <vt:lpwstr>Screen Shot 2013-06-19 at 16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Ufficio Progetti</cp:lastModifiedBy>
  <cp:revision>38</cp:revision>
  <cp:lastPrinted>2020-07-30T17:41:00Z</cp:lastPrinted>
  <dcterms:created xsi:type="dcterms:W3CDTF">2020-08-06T04:50:00Z</dcterms:created>
  <dcterms:modified xsi:type="dcterms:W3CDTF">2026-06-13T14:31:00Z</dcterms:modified>
  <cp:category/>
</cp:coreProperties>
</file>